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D15" w:rsidRPr="00073D5A" w:rsidRDefault="00381D15" w:rsidP="00381D15">
      <w:pPr>
        <w:ind w:left="5580" w:hanging="5580"/>
        <w:jc w:val="right"/>
      </w:pPr>
      <w:r w:rsidRPr="00073D5A">
        <w:t xml:space="preserve">Приложение </w:t>
      </w:r>
      <w:r>
        <w:t>1</w:t>
      </w:r>
    </w:p>
    <w:p w:rsidR="00381D15" w:rsidRPr="00073D5A" w:rsidRDefault="00381D15" w:rsidP="00381D15">
      <w:pPr>
        <w:ind w:left="5580" w:hanging="5580"/>
        <w:jc w:val="right"/>
      </w:pPr>
      <w:r w:rsidRPr="00073D5A">
        <w:t>к решению Совета депутатов</w:t>
      </w:r>
    </w:p>
    <w:p w:rsidR="00381D15" w:rsidRPr="00073D5A" w:rsidRDefault="00381D15" w:rsidP="00381D15">
      <w:pPr>
        <w:ind w:left="5580" w:hanging="5580"/>
        <w:jc w:val="right"/>
      </w:pPr>
      <w:r w:rsidRPr="00073D5A">
        <w:t>Воскресенского муниципального округа</w:t>
      </w:r>
    </w:p>
    <w:p w:rsidR="00381D15" w:rsidRPr="00073D5A" w:rsidRDefault="00381D15" w:rsidP="00381D15">
      <w:pPr>
        <w:jc w:val="right"/>
      </w:pPr>
      <w:r w:rsidRPr="00073D5A">
        <w:t>Нижегородской области</w:t>
      </w:r>
    </w:p>
    <w:p w:rsidR="00381D15" w:rsidRDefault="00381D15" w:rsidP="00381D15">
      <w:pPr>
        <w:jc w:val="right"/>
      </w:pPr>
      <w:r w:rsidRPr="00073D5A">
        <w:t>от 2</w:t>
      </w:r>
      <w:r>
        <w:t>9</w:t>
      </w:r>
      <w:r w:rsidRPr="00073D5A">
        <w:t xml:space="preserve"> декабря 202</w:t>
      </w:r>
      <w:r>
        <w:t>5</w:t>
      </w:r>
      <w:r w:rsidRPr="00073D5A">
        <w:t xml:space="preserve"> года №</w:t>
      </w:r>
      <w:r>
        <w:t xml:space="preserve"> 99</w:t>
      </w:r>
    </w:p>
    <w:p w:rsidR="00381D15" w:rsidRDefault="00381D15" w:rsidP="00381D15">
      <w:pPr>
        <w:jc w:val="right"/>
      </w:pPr>
      <w:r>
        <w:t>(в редакции решения Совета депутатов от 26.01.2026 №1)</w:t>
      </w:r>
    </w:p>
    <w:p w:rsidR="00381D15" w:rsidRDefault="00381D15" w:rsidP="00381D15">
      <w:pPr>
        <w:jc w:val="right"/>
      </w:pPr>
    </w:p>
    <w:p w:rsidR="00381D15" w:rsidRPr="00073D5A" w:rsidRDefault="00381D15" w:rsidP="00381D15">
      <w:pPr>
        <w:jc w:val="right"/>
      </w:pPr>
    </w:p>
    <w:p w:rsidR="00381D15" w:rsidRPr="00073D5A" w:rsidRDefault="00381D15" w:rsidP="00381D15">
      <w:pPr>
        <w:tabs>
          <w:tab w:val="left" w:pos="2820"/>
        </w:tabs>
        <w:jc w:val="center"/>
        <w:rPr>
          <w:b/>
        </w:rPr>
      </w:pPr>
      <w:r w:rsidRPr="00073D5A">
        <w:rPr>
          <w:b/>
        </w:rPr>
        <w:t>Поступление доходов</w:t>
      </w:r>
    </w:p>
    <w:p w:rsidR="00381D15" w:rsidRPr="00073D5A" w:rsidRDefault="00381D15" w:rsidP="00381D15">
      <w:pPr>
        <w:tabs>
          <w:tab w:val="left" w:pos="2820"/>
        </w:tabs>
        <w:jc w:val="center"/>
        <w:rPr>
          <w:b/>
        </w:rPr>
      </w:pPr>
      <w:r w:rsidRPr="00073D5A">
        <w:rPr>
          <w:b/>
        </w:rPr>
        <w:t>по группам, подгруппам и статьям бюджетной классификации</w:t>
      </w:r>
    </w:p>
    <w:p w:rsidR="00381D15" w:rsidRDefault="00381D15" w:rsidP="00381D15">
      <w:pPr>
        <w:tabs>
          <w:tab w:val="left" w:pos="2820"/>
        </w:tabs>
        <w:jc w:val="right"/>
      </w:pPr>
      <w:r w:rsidRPr="00073D5A">
        <w:t>рублей</w:t>
      </w:r>
    </w:p>
    <w:tbl>
      <w:tblPr>
        <w:tblW w:w="5070" w:type="pct"/>
        <w:tblLook w:val="04A0" w:firstRow="1" w:lastRow="0" w:firstColumn="1" w:lastColumn="0" w:noHBand="0" w:noVBand="1"/>
      </w:tblPr>
      <w:tblGrid>
        <w:gridCol w:w="3907"/>
        <w:gridCol w:w="3313"/>
        <w:gridCol w:w="2498"/>
        <w:gridCol w:w="2597"/>
        <w:gridCol w:w="2678"/>
      </w:tblGrid>
      <w:tr w:rsidR="00381D15" w:rsidRPr="00381D15" w:rsidTr="001542B6">
        <w:trPr>
          <w:trHeight w:val="300"/>
        </w:trPr>
        <w:tc>
          <w:tcPr>
            <w:tcW w:w="1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11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>2026 год</w:t>
            </w:r>
          </w:p>
        </w:tc>
        <w:tc>
          <w:tcPr>
            <w:tcW w:w="8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>2027 год</w:t>
            </w:r>
          </w:p>
        </w:tc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>2028 год</w:t>
            </w:r>
          </w:p>
        </w:tc>
      </w:tr>
      <w:tr w:rsidR="00381D15" w:rsidRPr="00381D15" w:rsidTr="001542B6">
        <w:trPr>
          <w:trHeight w:val="300"/>
        </w:trPr>
        <w:tc>
          <w:tcPr>
            <w:tcW w:w="1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D15" w:rsidRPr="00381D15" w:rsidRDefault="00381D15" w:rsidP="00381D15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1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D15" w:rsidRPr="00381D15" w:rsidRDefault="00381D15" w:rsidP="00381D15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D15" w:rsidRPr="00381D15" w:rsidRDefault="00381D15" w:rsidP="00381D15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D15" w:rsidRPr="00381D15" w:rsidRDefault="00381D15" w:rsidP="00381D15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D15" w:rsidRPr="00381D15" w:rsidRDefault="00381D15" w:rsidP="00381D15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381D15" w:rsidRPr="00381D15" w:rsidTr="001542B6">
        <w:trPr>
          <w:trHeight w:val="1710"/>
        </w:trPr>
        <w:tc>
          <w:tcPr>
            <w:tcW w:w="1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D15" w:rsidRPr="00381D15" w:rsidRDefault="00381D15" w:rsidP="00381D15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1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D15" w:rsidRPr="00381D15" w:rsidRDefault="00381D15" w:rsidP="00381D15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D15" w:rsidRPr="00381D15" w:rsidRDefault="00381D15" w:rsidP="00381D15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D15" w:rsidRPr="00381D15" w:rsidRDefault="00381D15" w:rsidP="00381D15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D15" w:rsidRPr="00381D15" w:rsidRDefault="00381D15" w:rsidP="00381D15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381D15" w:rsidRPr="00381D15" w:rsidTr="001542B6">
        <w:trPr>
          <w:trHeight w:val="643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>ДОХОДЫ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D15" w:rsidRPr="00381D15" w:rsidRDefault="00381D15" w:rsidP="00381D15">
            <w:pPr>
              <w:rPr>
                <w:rFonts w:ascii="Arial CYR" w:eastAsia="Times New Roman" w:hAnsi="Arial CYR" w:cs="Calibri"/>
                <w:color w:val="000000"/>
              </w:rPr>
            </w:pPr>
            <w:r w:rsidRPr="00381D15">
              <w:rPr>
                <w:rFonts w:ascii="Arial CYR" w:eastAsia="Times New Roman" w:hAnsi="Arial CYR" w:cs="Calibri"/>
                <w:color w:val="000000"/>
              </w:rPr>
              <w:t> </w:t>
            </w:r>
          </w:p>
        </w:tc>
      </w:tr>
      <w:tr w:rsidR="00381D15" w:rsidRPr="00381D15" w:rsidTr="001542B6">
        <w:trPr>
          <w:trHeight w:val="88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 xml:space="preserve">1 00 00000 00 0000 000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>370 898 400,00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>405 513 900,00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>433 051 600,00</w:t>
            </w:r>
          </w:p>
        </w:tc>
      </w:tr>
      <w:tr w:rsidR="00381D15" w:rsidRPr="00381D15" w:rsidTr="001542B6">
        <w:trPr>
          <w:trHeight w:val="375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Налоговые доходы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338 768 800,00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372 491 100,00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399 060 700,00</w:t>
            </w:r>
          </w:p>
        </w:tc>
      </w:tr>
      <w:tr w:rsidR="00381D15" w:rsidRPr="00381D15" w:rsidTr="001542B6">
        <w:trPr>
          <w:trHeight w:val="63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>НАЛОГИ НА ПРИБЫЛЬ, ДОХОДЫ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 xml:space="preserve">1 01 00000 00 0000 000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>252 995 000,00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>273 790 100,00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>296 303 000,00</w:t>
            </w:r>
          </w:p>
        </w:tc>
      </w:tr>
      <w:tr w:rsidR="00381D15" w:rsidRPr="00381D15" w:rsidTr="001542B6">
        <w:trPr>
          <w:trHeight w:val="63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Налог на доходы физических лиц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1 01 02000 01 0000 110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252 995 000,00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273 790 100,00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296 303 000,00</w:t>
            </w:r>
          </w:p>
        </w:tc>
      </w:tr>
      <w:tr w:rsidR="00381D15" w:rsidRPr="00381D15" w:rsidTr="001542B6">
        <w:trPr>
          <w:trHeight w:val="6846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381D15">
              <w:rPr>
                <w:rFonts w:eastAsia="Times New Roman"/>
                <w:color w:val="000000"/>
              </w:rPr>
              <w:lastRenderedPageBreak/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Pr="00381D15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381D15">
              <w:rPr>
                <w:rFonts w:eastAsia="Times New Roman"/>
                <w:color w:val="000000"/>
              </w:rPr>
              <w:t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  <w:proofErr w:type="gramEnd"/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1 01 02010 01 0000 110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241 670 800,00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261 737 700,00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283 466 800,00</w:t>
            </w:r>
          </w:p>
        </w:tc>
      </w:tr>
      <w:tr w:rsidR="00381D15" w:rsidRPr="00381D15" w:rsidTr="001542B6">
        <w:trPr>
          <w:trHeight w:val="5108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381D15">
              <w:rPr>
                <w:rFonts w:eastAsia="Times New Roman"/>
                <w:color w:val="000000"/>
              </w:rPr>
              <w:lastRenderedPageBreak/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Pr="00381D15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381D15">
              <w:rPr>
                <w:rFonts w:eastAsia="Times New Roman"/>
                <w:color w:val="000000"/>
              </w:rPr>
              <w:t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 (сумма платежа (перерасчеты, недоимка</w:t>
            </w:r>
            <w:proofErr w:type="gramEnd"/>
            <w:r w:rsidRPr="00381D15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381D15">
              <w:rPr>
                <w:rFonts w:eastAsia="Times New Roman"/>
                <w:color w:val="000000"/>
              </w:rPr>
              <w:t>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1 01 02010 01 1000 110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241 670 800,00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261 737 700,00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283 466 800,00</w:t>
            </w:r>
          </w:p>
        </w:tc>
      </w:tr>
      <w:tr w:rsidR="00381D15" w:rsidRPr="00381D15" w:rsidTr="001542B6">
        <w:trPr>
          <w:trHeight w:val="1281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381D15">
              <w:rPr>
                <w:rFonts w:eastAsia="Times New Roman"/>
                <w:color w:val="000000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</w:t>
            </w:r>
            <w:proofErr w:type="gramEnd"/>
            <w:r w:rsidRPr="00381D15">
              <w:rPr>
                <w:rFonts w:eastAsia="Times New Roman"/>
                <w:color w:val="000000"/>
              </w:rPr>
              <w:t xml:space="preserve">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1 01 02020 01 0000 110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540 000,00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580 000,00</w:t>
            </w:r>
          </w:p>
        </w:tc>
      </w:tr>
      <w:tr w:rsidR="00381D15" w:rsidRPr="00381D15" w:rsidTr="001542B6">
        <w:trPr>
          <w:trHeight w:val="856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381D15">
              <w:rPr>
                <w:rFonts w:eastAsia="Times New Roman"/>
                <w:color w:val="000000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r w:rsidRPr="00381D15">
              <w:rPr>
                <w:rFonts w:eastAsia="Times New Roman"/>
                <w:color w:val="000000"/>
              </w:rPr>
              <w:lastRenderedPageBreak/>
              <w:t>статьей 227 Налогового кодекса Российской Федерации (в части суммы налога, не превышающей 650 тысяч рублей за налоговые периоды до 1 января 2025 года, а также</w:t>
            </w:r>
            <w:proofErr w:type="gramEnd"/>
            <w:r w:rsidRPr="00381D15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381D15">
              <w:rPr>
                <w:rFonts w:eastAsia="Times New Roman"/>
                <w:color w:val="000000"/>
              </w:rPr>
              <w:t>в части суммы налога, не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lastRenderedPageBreak/>
              <w:t xml:space="preserve">1 01 02020 01 1000 110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540 000,00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580 000,00</w:t>
            </w:r>
          </w:p>
        </w:tc>
      </w:tr>
      <w:tr w:rsidR="00381D15" w:rsidRPr="00381D15" w:rsidTr="001542B6">
        <w:trPr>
          <w:trHeight w:val="2412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381D15">
              <w:rPr>
                <w:rFonts w:eastAsia="Times New Roman"/>
                <w:color w:val="000000"/>
              </w:rPr>
              <w:lastRenderedPageBreak/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381D15">
              <w:rPr>
                <w:rFonts w:eastAsia="Times New Roman"/>
                <w:color w:val="000000"/>
              </w:rPr>
              <w:t xml:space="preserve">, не </w:t>
            </w:r>
            <w:proofErr w:type="gramStart"/>
            <w:r w:rsidRPr="00381D15">
              <w:rPr>
                <w:rFonts w:eastAsia="Times New Roman"/>
                <w:color w:val="000000"/>
              </w:rPr>
              <w:t>превышающей</w:t>
            </w:r>
            <w:proofErr w:type="gramEnd"/>
            <w:r w:rsidRPr="00381D15">
              <w:rPr>
                <w:rFonts w:eastAsia="Times New Roman"/>
                <w:color w:val="000000"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1 01 02030 01 0000 110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5 510 000,00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5 967 200,00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6 462 400,00</w:t>
            </w:r>
          </w:p>
        </w:tc>
      </w:tr>
      <w:tr w:rsidR="00381D15" w:rsidRPr="00381D15" w:rsidTr="001542B6">
        <w:trPr>
          <w:trHeight w:val="714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381D15">
              <w:rPr>
                <w:rFonts w:eastAsia="Times New Roman"/>
                <w:color w:val="000000"/>
              </w:rPr>
              <w:t xml:space="preserve">Налог на доходы физических лиц с доходов, полученных физическими лицами в соответствии со статьей </w:t>
            </w:r>
            <w:r w:rsidRPr="00381D15">
              <w:rPr>
                <w:rFonts w:eastAsia="Times New Roman"/>
                <w:color w:val="000000"/>
              </w:rPr>
              <w:lastRenderedPageBreak/>
              <w:t>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381D15">
              <w:rPr>
                <w:rFonts w:eastAsia="Times New Roman"/>
                <w:color w:val="000000"/>
              </w:rPr>
              <w:t xml:space="preserve">, не </w:t>
            </w:r>
            <w:proofErr w:type="gramStart"/>
            <w:r w:rsidRPr="00381D15">
              <w:rPr>
                <w:rFonts w:eastAsia="Times New Roman"/>
                <w:color w:val="000000"/>
              </w:rPr>
              <w:t>превышающей</w:t>
            </w:r>
            <w:proofErr w:type="gramEnd"/>
            <w:r w:rsidRPr="00381D15">
              <w:rPr>
                <w:rFonts w:eastAsia="Times New Roman"/>
                <w:color w:val="000000"/>
              </w:rPr>
              <w:t xml:space="preserve">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lastRenderedPageBreak/>
              <w:t xml:space="preserve">1 01 02030 01 1000 110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5 510 000,00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5 967 200,00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6 462 400,00</w:t>
            </w:r>
          </w:p>
        </w:tc>
      </w:tr>
      <w:tr w:rsidR="00381D15" w:rsidRPr="00381D15" w:rsidTr="001542B6">
        <w:trPr>
          <w:trHeight w:val="244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lastRenderedPageBreak/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1 01 02040 01 0000 110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4 731 900,00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4 921 200,00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5 118 000,00</w:t>
            </w:r>
          </w:p>
        </w:tc>
      </w:tr>
      <w:tr w:rsidR="00381D15" w:rsidRPr="00381D15" w:rsidTr="001542B6">
        <w:trPr>
          <w:trHeight w:val="3216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381D15">
              <w:rPr>
                <w:rFonts w:eastAsia="Times New Roman"/>
                <w:color w:val="000000"/>
              </w:rPr>
              <w:lastRenderedPageBreak/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1 01 02040 01 1000 110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4 731 900,00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4 921 200,00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5 118 000,00</w:t>
            </w:r>
          </w:p>
        </w:tc>
      </w:tr>
      <w:tr w:rsidR="00381D15" w:rsidRPr="00381D15" w:rsidTr="001542B6">
        <w:trPr>
          <w:trHeight w:val="1008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381D15">
              <w:rPr>
                <w:rFonts w:eastAsia="Times New Roman"/>
                <w:color w:val="000000"/>
              </w:rPr>
              <w:t>Налог на доходы физических лиц в части суммы налога, превышающей 650 тысяч рублей, относящейся к части налоговой базы, превышающей 5 миллионов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</w:t>
            </w:r>
            <w:proofErr w:type="gramEnd"/>
            <w:r w:rsidRPr="00381D15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381D15">
              <w:rPr>
                <w:rFonts w:eastAsia="Times New Roman"/>
                <w:color w:val="000000"/>
              </w:rPr>
              <w:t xml:space="preserve">лицом - налоговым резидентом Российской Федерации в виде дивидендов) за </w:t>
            </w:r>
            <w:r w:rsidRPr="00381D15">
              <w:rPr>
                <w:rFonts w:eastAsia="Times New Roman"/>
                <w:color w:val="000000"/>
              </w:rPr>
              <w:lastRenderedPageBreak/>
              <w:t>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</w:t>
            </w:r>
            <w:proofErr w:type="gramEnd"/>
            <w:r w:rsidRPr="00381D15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381D15">
              <w:rPr>
                <w:rFonts w:eastAsia="Times New Roman"/>
                <w:color w:val="000000"/>
              </w:rPr>
              <w:t>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</w:t>
            </w:r>
            <w:proofErr w:type="gramEnd"/>
            <w:r w:rsidRPr="00381D15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381D15">
              <w:rPr>
                <w:rFonts w:eastAsia="Times New Roman"/>
                <w:color w:val="000000"/>
              </w:rPr>
              <w:t xml:space="preserve">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</w:t>
            </w:r>
            <w:r w:rsidRPr="00381D15">
              <w:rPr>
                <w:rFonts w:eastAsia="Times New Roman"/>
                <w:color w:val="000000"/>
              </w:rPr>
              <w:lastRenderedPageBreak/>
              <w:t>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  <w:proofErr w:type="gramEnd"/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lastRenderedPageBreak/>
              <w:t xml:space="preserve">1 01 02080 01 0000 110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72 300,00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78 300,00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84 800,00</w:t>
            </w:r>
          </w:p>
        </w:tc>
      </w:tr>
      <w:tr w:rsidR="00381D15" w:rsidRPr="00381D15" w:rsidTr="001542B6">
        <w:trPr>
          <w:trHeight w:val="289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381D15">
              <w:rPr>
                <w:rFonts w:eastAsia="Times New Roman"/>
                <w:color w:val="000000"/>
              </w:rPr>
              <w:lastRenderedPageBreak/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381D15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381D15">
              <w:rPr>
                <w:rFonts w:eastAsia="Times New Roman"/>
                <w:color w:val="000000"/>
              </w:rPr>
              <w:t xml:space="preserve">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</w:t>
            </w:r>
            <w:r w:rsidRPr="00381D15">
              <w:rPr>
                <w:rFonts w:eastAsia="Times New Roman"/>
                <w:color w:val="000000"/>
              </w:rPr>
              <w:lastRenderedPageBreak/>
              <w:t>не более 5 миллионов рублей (за исключением налога на доходы физических лиц в отношении доходов, указанных в</w:t>
            </w:r>
            <w:proofErr w:type="gramEnd"/>
            <w:r w:rsidRPr="00381D15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381D15">
              <w:rPr>
                <w:rFonts w:eastAsia="Times New Roman"/>
                <w:color w:val="000000"/>
              </w:rPr>
              <w:t>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</w:t>
            </w:r>
            <w:proofErr w:type="gramEnd"/>
            <w:r w:rsidRPr="00381D15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381D15">
              <w:rPr>
                <w:rFonts w:eastAsia="Times New Roman"/>
                <w:color w:val="000000"/>
              </w:rPr>
              <w:t xml:space="preserve">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</w:t>
            </w:r>
            <w:r w:rsidRPr="00381D15">
              <w:rPr>
                <w:rFonts w:eastAsia="Times New Roman"/>
                <w:color w:val="000000"/>
              </w:rPr>
              <w:lastRenderedPageBreak/>
              <w:t>после 1 января 2025 года</w:t>
            </w:r>
            <w:proofErr w:type="gramEnd"/>
            <w:r w:rsidRPr="00381D15">
              <w:rPr>
                <w:rFonts w:eastAsia="Times New Roman"/>
                <w:color w:val="000000"/>
              </w:rPr>
              <w:t xml:space="preserve"> (</w:t>
            </w:r>
            <w:proofErr w:type="gramStart"/>
            <w:r w:rsidRPr="00381D15">
              <w:rPr>
                <w:rFonts w:eastAsia="Times New Roman"/>
                <w:color w:val="000000"/>
              </w:rPr>
              <w:t>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lastRenderedPageBreak/>
              <w:t xml:space="preserve">1 01 02080 01 1000 110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72 300,00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78 300,00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84 800,00</w:t>
            </w:r>
          </w:p>
        </w:tc>
      </w:tr>
      <w:tr w:rsidR="00381D15" w:rsidRPr="00381D15" w:rsidTr="001542B6">
        <w:trPr>
          <w:trHeight w:val="63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381D15">
              <w:rPr>
                <w:rFonts w:eastAsia="Times New Roman"/>
                <w:color w:val="000000"/>
              </w:rPr>
              <w:lastRenderedPageBreak/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  <w:proofErr w:type="gramEnd"/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1 01 02130 01 0000 110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510 000,00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545 700,00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591 000,00</w:t>
            </w:r>
          </w:p>
        </w:tc>
      </w:tr>
      <w:tr w:rsidR="00381D15" w:rsidRPr="00381D15" w:rsidTr="001542B6">
        <w:trPr>
          <w:trHeight w:val="2291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381D15">
              <w:rPr>
                <w:rFonts w:eastAsia="Times New Roman"/>
                <w:color w:val="000000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(сумма</w:t>
            </w:r>
            <w:proofErr w:type="gramEnd"/>
            <w:r w:rsidRPr="00381D15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381D15">
              <w:rPr>
                <w:rFonts w:eastAsia="Times New Roman"/>
                <w:color w:val="000000"/>
              </w:rPr>
              <w:t xml:space="preserve">платежа (перерасчеты, недоимка и задолженность по </w:t>
            </w:r>
            <w:r w:rsidRPr="00381D15">
              <w:rPr>
                <w:rFonts w:eastAsia="Times New Roman"/>
                <w:color w:val="000000"/>
              </w:rPr>
              <w:lastRenderedPageBreak/>
              <w:t>соответствующему платежу, в том числе по отмененному)</w:t>
            </w:r>
            <w:proofErr w:type="gramEnd"/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lastRenderedPageBreak/>
              <w:t xml:space="preserve">1 01 02130 01 1000 110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510 000,00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545 700,00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591 000,00</w:t>
            </w:r>
          </w:p>
        </w:tc>
      </w:tr>
      <w:tr w:rsidR="00381D15" w:rsidRPr="00381D15" w:rsidTr="001542B6">
        <w:trPr>
          <w:trHeight w:val="1545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lastRenderedPageBreak/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 xml:space="preserve">1 03 00000 00 0000 000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>31 806 600,00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>42 463 300,00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>44 155 700,00</w:t>
            </w:r>
          </w:p>
        </w:tc>
      </w:tr>
      <w:tr w:rsidR="00381D15" w:rsidRPr="00381D15" w:rsidTr="001542B6">
        <w:trPr>
          <w:trHeight w:val="973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1 03 02000 01 0000 110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31 806 600,00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42 463 300,00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44 155 700,00</w:t>
            </w:r>
          </w:p>
        </w:tc>
      </w:tr>
      <w:tr w:rsidR="00381D15" w:rsidRPr="00381D15" w:rsidTr="001542B6">
        <w:trPr>
          <w:trHeight w:val="289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1 03 02230 01 0000 110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16 644 400,00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22 195 600,00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23 040 500,00</w:t>
            </w:r>
          </w:p>
        </w:tc>
      </w:tr>
      <w:tr w:rsidR="00381D15" w:rsidRPr="00381D15" w:rsidTr="001542B6">
        <w:trPr>
          <w:trHeight w:val="1423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r w:rsidRPr="00381D15">
              <w:rPr>
                <w:rFonts w:eastAsia="Times New Roman"/>
                <w:color w:val="000000"/>
              </w:rPr>
              <w:lastRenderedPageBreak/>
              <w:t>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lastRenderedPageBreak/>
              <w:t xml:space="preserve">1 03 02231 01 0000 110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16 644 400,00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22 195 600,00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23 040 500,00</w:t>
            </w:r>
          </w:p>
        </w:tc>
      </w:tr>
      <w:tr w:rsidR="00381D15" w:rsidRPr="00381D15" w:rsidTr="001542B6">
        <w:trPr>
          <w:trHeight w:val="2082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lastRenderedPageBreak/>
              <w:t>Доходы от уплаты акцизов на моторные масла для дизельных и (или) карбюраторных (</w:t>
            </w:r>
            <w:proofErr w:type="spellStart"/>
            <w:r w:rsidRPr="00381D15">
              <w:rPr>
                <w:rFonts w:eastAsia="Times New Roman"/>
                <w:color w:val="000000"/>
              </w:rPr>
              <w:t>инжекторных</w:t>
            </w:r>
            <w:proofErr w:type="spellEnd"/>
            <w:r w:rsidRPr="00381D15">
              <w:rPr>
                <w:rFonts w:eastAsia="Times New Roman"/>
                <w:color w:val="00000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1 03 02240 01 0000 110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82 700,00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106 100,00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110 400,00</w:t>
            </w:r>
          </w:p>
        </w:tc>
      </w:tr>
      <w:tr w:rsidR="00381D15" w:rsidRPr="00381D15" w:rsidTr="001542B6">
        <w:trPr>
          <w:trHeight w:val="572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381D15">
              <w:rPr>
                <w:rFonts w:eastAsia="Times New Roman"/>
                <w:color w:val="000000"/>
              </w:rPr>
              <w:t>инжекторных</w:t>
            </w:r>
            <w:proofErr w:type="spellEnd"/>
            <w:r w:rsidRPr="00381D15">
              <w:rPr>
                <w:rFonts w:eastAsia="Times New Roman"/>
                <w:color w:val="00000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1 03 02241 01 0000 110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82 700,00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106 100,00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110 400,00</w:t>
            </w:r>
          </w:p>
        </w:tc>
      </w:tr>
      <w:tr w:rsidR="00381D15" w:rsidRPr="00381D15" w:rsidTr="001542B6">
        <w:trPr>
          <w:trHeight w:val="1431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1 03 02250 01 0000 110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16 097 300,00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21 465 200,00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22 303 000,00</w:t>
            </w:r>
          </w:p>
        </w:tc>
      </w:tr>
      <w:tr w:rsidR="00381D15" w:rsidRPr="00381D15" w:rsidTr="001542B6">
        <w:trPr>
          <w:trHeight w:val="2596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1 03 02251 01 0000 110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16 097 300,00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21 465 200,00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22 303 000,00</w:t>
            </w:r>
          </w:p>
        </w:tc>
      </w:tr>
      <w:tr w:rsidR="00381D15" w:rsidRPr="00381D15" w:rsidTr="001542B6">
        <w:trPr>
          <w:trHeight w:val="1839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1 03 02260 01 0000 110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-1 017 800,00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-1 303 600,00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-1 298 200,00</w:t>
            </w:r>
          </w:p>
        </w:tc>
      </w:tr>
      <w:tr w:rsidR="00381D15" w:rsidRPr="00381D15" w:rsidTr="001542B6">
        <w:trPr>
          <w:trHeight w:val="2273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1 03 02261 01 0000 110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-1 017 800,00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-1 303 600,00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-1 298 200,00</w:t>
            </w:r>
          </w:p>
        </w:tc>
      </w:tr>
      <w:tr w:rsidR="00381D15" w:rsidRPr="00381D15" w:rsidTr="001542B6">
        <w:trPr>
          <w:trHeight w:val="63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>НАЛОГИ НА СОВОКУПНЫЙ ДОХОД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 xml:space="preserve">1 05 00000 00 0000 000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>27 003 800,00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>28 085 200,00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>29 205 100,00</w:t>
            </w:r>
          </w:p>
        </w:tc>
      </w:tr>
      <w:tr w:rsidR="00381D15" w:rsidRPr="00381D15" w:rsidTr="001542B6">
        <w:trPr>
          <w:trHeight w:val="945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1 05 01000 00 0000 110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25 604 400,00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26 630 600,00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27 695 700,00</w:t>
            </w:r>
          </w:p>
        </w:tc>
      </w:tr>
      <w:tr w:rsidR="00381D15" w:rsidRPr="00381D15" w:rsidTr="001542B6">
        <w:trPr>
          <w:trHeight w:val="914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1 05 01010 01 0000 110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16 898 900,00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17 576 200,00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18 279 200,00</w:t>
            </w:r>
          </w:p>
        </w:tc>
      </w:tr>
      <w:tr w:rsidR="00381D15" w:rsidRPr="00381D15" w:rsidTr="001542B6">
        <w:trPr>
          <w:trHeight w:val="1072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1 05 01011 01 0000 110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16 898 900,00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17 576 200,00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18 279 200,00</w:t>
            </w:r>
          </w:p>
        </w:tc>
      </w:tr>
      <w:tr w:rsidR="00381D15" w:rsidRPr="00381D15" w:rsidTr="001542B6">
        <w:trPr>
          <w:trHeight w:val="1423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381D15">
              <w:rPr>
                <w:rFonts w:eastAsia="Times New Roman"/>
                <w:color w:val="000000"/>
              </w:rPr>
              <w:t xml:space="preserve">Налог, взимаемый с налогоплательщиков, выбравших в качестве объекта налогообложения доходы (сумма платежа (перерасчеты, недоимка и задолженность по </w:t>
            </w:r>
            <w:r w:rsidRPr="00381D15">
              <w:rPr>
                <w:rFonts w:eastAsia="Times New Roman"/>
                <w:color w:val="000000"/>
              </w:rPr>
              <w:lastRenderedPageBreak/>
              <w:t>соответствующему платежу, в том числе по отмененному)</w:t>
            </w:r>
            <w:proofErr w:type="gramEnd"/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lastRenderedPageBreak/>
              <w:t xml:space="preserve">1 05 01011 01 1000 110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16 898 900,00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17 576 200,00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18 279 200,00</w:t>
            </w:r>
          </w:p>
        </w:tc>
      </w:tr>
      <w:tr w:rsidR="00381D15" w:rsidRPr="00381D15" w:rsidTr="001542B6">
        <w:trPr>
          <w:trHeight w:val="997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lastRenderedPageBreak/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1 05 01020 01 0000 110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8 705 500,00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9 054 400,00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9 416 500,00</w:t>
            </w:r>
          </w:p>
        </w:tc>
      </w:tr>
      <w:tr w:rsidR="00381D15" w:rsidRPr="00381D15" w:rsidTr="001542B6">
        <w:trPr>
          <w:trHeight w:val="188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1 05 01021 01 0000 110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8 705 500,00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9 054 400,00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9 416 500,00</w:t>
            </w:r>
          </w:p>
        </w:tc>
      </w:tr>
      <w:tr w:rsidR="00381D15" w:rsidRPr="00381D15" w:rsidTr="001542B6">
        <w:trPr>
          <w:trHeight w:val="2632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381D15">
              <w:rPr>
                <w:rFonts w:eastAsia="Times New Roman"/>
                <w:color w:val="00000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1 05 01021 01 1000 110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8 705 500,00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9 054 400,00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9 416 500,00</w:t>
            </w:r>
          </w:p>
        </w:tc>
      </w:tr>
      <w:tr w:rsidR="00381D15" w:rsidRPr="00381D15" w:rsidTr="001542B6">
        <w:trPr>
          <w:trHeight w:val="63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Единый сельскохозяйственный налог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1 05 03000 01 0000 110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148 900,00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154 100,00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156 900,00</w:t>
            </w:r>
          </w:p>
        </w:tc>
      </w:tr>
      <w:tr w:rsidR="00381D15" w:rsidRPr="00381D15" w:rsidTr="001542B6">
        <w:trPr>
          <w:trHeight w:val="63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lastRenderedPageBreak/>
              <w:t>Единый сельскохозяйственный налог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1 05 03010 01 0000 110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148 900,00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154 100,00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156 900,00</w:t>
            </w:r>
          </w:p>
        </w:tc>
      </w:tr>
      <w:tr w:rsidR="00381D15" w:rsidRPr="00381D15" w:rsidTr="001542B6">
        <w:trPr>
          <w:trHeight w:val="63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381D15">
              <w:rPr>
                <w:rFonts w:eastAsia="Times New Roman"/>
                <w:color w:val="000000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1 05 03010 01 1000 110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148 900,00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154 100,00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156 900,00</w:t>
            </w:r>
          </w:p>
        </w:tc>
      </w:tr>
      <w:tr w:rsidR="00381D15" w:rsidRPr="00381D15" w:rsidTr="001542B6">
        <w:trPr>
          <w:trHeight w:val="945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1 05 04000 02 0000 110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1 250 500,00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1 300 500,00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1 352 500,00</w:t>
            </w:r>
          </w:p>
        </w:tc>
      </w:tr>
      <w:tr w:rsidR="00381D15" w:rsidRPr="00381D15" w:rsidTr="001542B6">
        <w:trPr>
          <w:trHeight w:val="714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Налог, взимаемый в связи с применением патентной системы налогообложения, зачисляемый в бюджеты муниципальных округов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1 05 04060 02 0000 110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1 250 500,00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1 300 500,00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1 352 500,00</w:t>
            </w:r>
          </w:p>
        </w:tc>
      </w:tr>
      <w:tr w:rsidR="00381D15" w:rsidRPr="00381D15" w:rsidTr="001542B6">
        <w:trPr>
          <w:trHeight w:val="1877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381D15">
              <w:rPr>
                <w:rFonts w:eastAsia="Times New Roman"/>
                <w:color w:val="000000"/>
              </w:rPr>
              <w:t>Налог, взимаемый в связи с применением патентной системы налогообложения, зачисляемый в бюджеты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1 05 04060 02 1000 110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1 250 500,00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1 300 500,00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1 352 500,00</w:t>
            </w:r>
          </w:p>
        </w:tc>
      </w:tr>
      <w:tr w:rsidR="00381D15" w:rsidRPr="00381D15" w:rsidTr="001542B6">
        <w:trPr>
          <w:trHeight w:val="63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>НАЛОГИ НА ИМУЩЕСТВО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 xml:space="preserve">1 06 00000 00 0000 000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>21 809 500,00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>22 864 800,00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>23 972 100,00</w:t>
            </w:r>
          </w:p>
        </w:tc>
      </w:tr>
      <w:tr w:rsidR="00381D15" w:rsidRPr="00381D15" w:rsidTr="001542B6">
        <w:trPr>
          <w:trHeight w:val="63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Налог на имущество физических лиц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1 06 01000 00 0000 110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9 672 900,00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10 485 400,00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11 345 200,00</w:t>
            </w:r>
          </w:p>
        </w:tc>
      </w:tr>
      <w:tr w:rsidR="00381D15" w:rsidRPr="00381D15" w:rsidTr="001542B6">
        <w:trPr>
          <w:trHeight w:val="1204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муниципальных </w:t>
            </w:r>
            <w:r w:rsidRPr="00381D15">
              <w:rPr>
                <w:rFonts w:eastAsia="Times New Roman"/>
                <w:color w:val="000000"/>
              </w:rPr>
              <w:lastRenderedPageBreak/>
              <w:t>округов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lastRenderedPageBreak/>
              <w:t xml:space="preserve">1 06 01020 14 0000 110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9 672 900,00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10 485 400,00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11 345 200,00</w:t>
            </w:r>
          </w:p>
        </w:tc>
      </w:tr>
      <w:tr w:rsidR="00381D15" w:rsidRPr="00381D15" w:rsidTr="001542B6">
        <w:trPr>
          <w:trHeight w:val="1946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381D15">
              <w:rPr>
                <w:rFonts w:eastAsia="Times New Roman"/>
                <w:color w:val="000000"/>
              </w:rPr>
              <w:lastRenderedPageBreak/>
              <w:t>Налог на имущество физических лиц, взимаемый по ставкам, применяемым к объектам налогообложения,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1 06 01020 14 1000 110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9 672 900,00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10 485 400,00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11 345 200,00</w:t>
            </w:r>
          </w:p>
        </w:tc>
      </w:tr>
      <w:tr w:rsidR="00381D15" w:rsidRPr="00381D15" w:rsidTr="001542B6">
        <w:trPr>
          <w:trHeight w:val="375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Земельный налог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1 06 06000 00 0000 110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12 136 600,00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12 379 400,00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12 626 900,00</w:t>
            </w:r>
          </w:p>
        </w:tc>
      </w:tr>
      <w:tr w:rsidR="00381D15" w:rsidRPr="00381D15" w:rsidTr="001542B6">
        <w:trPr>
          <w:trHeight w:val="63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Земельный налог с организаций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1 06 06030 00 0000 110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1 713 000,00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1 747 300,00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1 782 200,00</w:t>
            </w:r>
          </w:p>
        </w:tc>
      </w:tr>
      <w:tr w:rsidR="00381D15" w:rsidRPr="00381D15" w:rsidTr="001542B6">
        <w:trPr>
          <w:trHeight w:val="714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1 06 06032 14 0000 110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1 713 000,00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1 747 300,00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1 782 200,00</w:t>
            </w:r>
          </w:p>
        </w:tc>
      </w:tr>
      <w:tr w:rsidR="00381D15" w:rsidRPr="00381D15" w:rsidTr="001542B6">
        <w:trPr>
          <w:trHeight w:val="2161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381D15">
              <w:rPr>
                <w:rFonts w:eastAsia="Times New Roman"/>
                <w:color w:val="000000"/>
              </w:rPr>
              <w:t>Земельный налог с организаций, обладающих земельным участком,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1 06 06032 14 1000 110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1 713 000,00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1 747 300,00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1 782 200,00</w:t>
            </w:r>
          </w:p>
        </w:tc>
      </w:tr>
      <w:tr w:rsidR="00381D15" w:rsidRPr="00381D15" w:rsidTr="001542B6">
        <w:trPr>
          <w:trHeight w:val="505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Земельный налог с физических лиц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1 06 06040 00 0000 110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10 423 600,00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10 632 100,00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10 844 700,00</w:t>
            </w:r>
          </w:p>
        </w:tc>
      </w:tr>
      <w:tr w:rsidR="00381D15" w:rsidRPr="00381D15" w:rsidTr="001542B6">
        <w:trPr>
          <w:trHeight w:val="994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lastRenderedPageBreak/>
              <w:t>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1 06 06042 14 0000 110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10 423 600,00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10 632 100,00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10 844 700,00</w:t>
            </w:r>
          </w:p>
        </w:tc>
      </w:tr>
      <w:tr w:rsidR="00381D15" w:rsidRPr="00381D15" w:rsidTr="001542B6">
        <w:trPr>
          <w:trHeight w:val="186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381D15">
              <w:rPr>
                <w:rFonts w:eastAsia="Times New Roman"/>
                <w:color w:val="000000"/>
              </w:rPr>
              <w:t>Земельный налог с физических лиц, обладающих земельным участком,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1 06 06042 14 1000 110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10 423 600,00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10 632 100,00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10 844 700,00</w:t>
            </w:r>
          </w:p>
        </w:tc>
      </w:tr>
      <w:tr w:rsidR="00381D15" w:rsidRPr="00381D15" w:rsidTr="001542B6">
        <w:trPr>
          <w:trHeight w:val="63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>ГОСУДАРСТВЕННАЯ ПОШЛИНА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 xml:space="preserve">1 08 00000 00 0000 000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>5 153 900,00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>5 287 700,00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>5 424 800,00</w:t>
            </w:r>
          </w:p>
        </w:tc>
      </w:tr>
      <w:tr w:rsidR="00381D15" w:rsidRPr="00381D15" w:rsidTr="001542B6">
        <w:trPr>
          <w:trHeight w:val="852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1 08 03000 01 0000 110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5 153 900,00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5 287 700,00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5 424 800,00</w:t>
            </w:r>
          </w:p>
        </w:tc>
      </w:tr>
      <w:tr w:rsidR="00381D15" w:rsidRPr="00381D15" w:rsidTr="001542B6">
        <w:trPr>
          <w:trHeight w:val="1139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1 08 03010 01 0000 110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5 153 900,00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5 287 700,00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5 424 800,00</w:t>
            </w:r>
          </w:p>
        </w:tc>
      </w:tr>
      <w:tr w:rsidR="00381D15" w:rsidRPr="00381D15" w:rsidTr="001542B6">
        <w:trPr>
          <w:trHeight w:val="1848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1 08 03010 01 1050 110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4 813 800,00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4 938 700,00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5 066 800,00</w:t>
            </w:r>
          </w:p>
        </w:tc>
      </w:tr>
      <w:tr w:rsidR="00381D15" w:rsidRPr="00381D15" w:rsidTr="001542B6">
        <w:trPr>
          <w:trHeight w:val="1907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lastRenderedPageBreak/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на основании судебных актов по результатам рассмотрения дел по существу)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1 08 03010 01 1060 110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340 100,00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349 000,00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358 000,00</w:t>
            </w:r>
          </w:p>
        </w:tc>
      </w:tr>
      <w:tr w:rsidR="00381D15" w:rsidRPr="00381D15" w:rsidTr="001542B6">
        <w:trPr>
          <w:trHeight w:val="375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Неналоговые доходы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32 129 600,00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33 022 800,00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33 990 900,00</w:t>
            </w:r>
          </w:p>
        </w:tc>
      </w:tr>
      <w:tr w:rsidR="00381D15" w:rsidRPr="00381D15" w:rsidTr="001542B6">
        <w:trPr>
          <w:trHeight w:val="1721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 xml:space="preserve">1 11 00000 00 0000 000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>15 577 400,00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>16 200 500,00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>16 848 500,00</w:t>
            </w:r>
          </w:p>
        </w:tc>
      </w:tr>
      <w:tr w:rsidR="00381D15" w:rsidRPr="00381D15" w:rsidTr="001542B6">
        <w:trPr>
          <w:trHeight w:val="289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1 11 05000 00 0000 120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15 161 700,00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15 768 200,00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16 398 900,00</w:t>
            </w:r>
          </w:p>
        </w:tc>
      </w:tr>
      <w:tr w:rsidR="00381D15" w:rsidRPr="00381D15" w:rsidTr="001542B6">
        <w:trPr>
          <w:trHeight w:val="1285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1 11 05010 00 0000 120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8 913 800,00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9 270 400,00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9 641 200,00</w:t>
            </w:r>
          </w:p>
        </w:tc>
      </w:tr>
      <w:tr w:rsidR="00381D15" w:rsidRPr="00381D15" w:rsidTr="001542B6">
        <w:trPr>
          <w:trHeight w:val="431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1 11 05012 14 0000 120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8 913 800,00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9 270 400,00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9 641 200,00</w:t>
            </w:r>
          </w:p>
        </w:tc>
      </w:tr>
      <w:tr w:rsidR="00381D15" w:rsidRPr="00381D15" w:rsidTr="001542B6">
        <w:trPr>
          <w:trHeight w:val="2106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381D15">
              <w:rPr>
                <w:rFonts w:eastAsia="Times New Roman"/>
                <w:color w:val="00000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1 11 05020 00 0000 120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881 600,00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916 800,00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953 500,00</w:t>
            </w:r>
          </w:p>
        </w:tc>
      </w:tr>
      <w:tr w:rsidR="00381D15" w:rsidRPr="00381D15" w:rsidTr="001542B6">
        <w:trPr>
          <w:trHeight w:val="43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381D15">
              <w:rPr>
                <w:rFonts w:eastAsia="Times New Roman"/>
                <w:color w:val="000000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</w:t>
            </w:r>
            <w:r w:rsidRPr="00381D15">
              <w:rPr>
                <w:rFonts w:eastAsia="Times New Roman"/>
                <w:color w:val="000000"/>
              </w:rPr>
              <w:lastRenderedPageBreak/>
              <w:t>муниципальных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lastRenderedPageBreak/>
              <w:t xml:space="preserve">1 11 05024 14 0000 120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881 600,00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916 800,00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953 500,00</w:t>
            </w:r>
          </w:p>
        </w:tc>
      </w:tr>
      <w:tr w:rsidR="00381D15" w:rsidRPr="00381D15" w:rsidTr="001542B6">
        <w:trPr>
          <w:trHeight w:val="2012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lastRenderedPageBreak/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1 11 05030 00 0000 120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5 366 300,00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5 581 000,00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5 804 200,00</w:t>
            </w:r>
          </w:p>
        </w:tc>
      </w:tr>
      <w:tr w:rsidR="00381D15" w:rsidRPr="00381D15" w:rsidTr="001542B6">
        <w:trPr>
          <w:trHeight w:val="1515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1 11 05034 14 0000 120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5 366 300,00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5 581 000,00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5 804 200,00</w:t>
            </w:r>
          </w:p>
        </w:tc>
      </w:tr>
      <w:tr w:rsidR="00381D15" w:rsidRPr="00381D15" w:rsidTr="001542B6">
        <w:trPr>
          <w:trHeight w:val="1278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1 11 05300 00 0000 120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3 300,00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3 400,00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3 500,00</w:t>
            </w:r>
          </w:p>
        </w:tc>
      </w:tr>
      <w:tr w:rsidR="00381D15" w:rsidRPr="00381D15" w:rsidTr="001542B6">
        <w:trPr>
          <w:trHeight w:val="1155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Плата по соглашениям об установлении сервитута в отношении земельных участков, государственная собственность на </w:t>
            </w:r>
            <w:r w:rsidRPr="00381D15">
              <w:rPr>
                <w:rFonts w:eastAsia="Times New Roman"/>
                <w:color w:val="000000"/>
              </w:rPr>
              <w:lastRenderedPageBreak/>
              <w:t>которые не разграничена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lastRenderedPageBreak/>
              <w:t xml:space="preserve">1 11 05310 00 0000 120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3 300,00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3 400,00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3 500,00</w:t>
            </w:r>
          </w:p>
        </w:tc>
      </w:tr>
      <w:tr w:rsidR="00381D15" w:rsidRPr="00381D15" w:rsidTr="001542B6">
        <w:trPr>
          <w:trHeight w:val="1848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lastRenderedPageBreak/>
              <w:t>Плата по соглашениям об установлении сервитута, заключенным органами местного самоуправления муниципальных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1 11 05312 14 0000 120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3 300,00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3 400,00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3 500,00</w:t>
            </w:r>
          </w:p>
        </w:tc>
      </w:tr>
      <w:tr w:rsidR="00381D15" w:rsidRPr="00381D15" w:rsidTr="001542B6">
        <w:trPr>
          <w:trHeight w:val="806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1 11 07000 00 0000 120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42 200,00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43 900,00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45 700,00</w:t>
            </w:r>
          </w:p>
        </w:tc>
      </w:tr>
      <w:tr w:rsidR="00381D15" w:rsidRPr="00381D15" w:rsidTr="001542B6">
        <w:trPr>
          <w:trHeight w:val="1542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1 11 07010 00 0000 120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42 200,00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43 900,00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45 700,00</w:t>
            </w:r>
          </w:p>
        </w:tc>
      </w:tr>
      <w:tr w:rsidR="00381D15" w:rsidRPr="00381D15" w:rsidTr="001542B6">
        <w:trPr>
          <w:trHeight w:val="1295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округами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1 11 07014 14 0000 120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42 200,00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43 900,00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45 700,00</w:t>
            </w:r>
          </w:p>
        </w:tc>
      </w:tr>
      <w:tr w:rsidR="00381D15" w:rsidRPr="00381D15" w:rsidTr="001542B6">
        <w:trPr>
          <w:trHeight w:val="289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lastRenderedPageBreak/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1 11 09000 00 0000 120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370 200,00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385 000,00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400 400,00</w:t>
            </w:r>
          </w:p>
        </w:tc>
      </w:tr>
      <w:tr w:rsidR="00381D15" w:rsidRPr="00381D15" w:rsidTr="001542B6">
        <w:trPr>
          <w:trHeight w:val="1568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1 11 09040 00 0000 120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370 200,00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385 000,00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400 400,00</w:t>
            </w:r>
          </w:p>
        </w:tc>
      </w:tr>
      <w:tr w:rsidR="00381D15" w:rsidRPr="00381D15" w:rsidTr="001542B6">
        <w:trPr>
          <w:trHeight w:val="2046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1 11 09044 14 0000 120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370 200,00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385 000,00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400 400,00</w:t>
            </w:r>
          </w:p>
        </w:tc>
      </w:tr>
      <w:tr w:rsidR="00381D15" w:rsidRPr="00381D15" w:rsidTr="001542B6">
        <w:trPr>
          <w:trHeight w:val="126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lastRenderedPageBreak/>
              <w:t>ДОХОДЫ ОТ ОКАЗАНИЯ ПЛАТНЫХ УСЛУГ И КОМПЕНСАЦИИ ЗАТРАТ ГОСУДАРСТВА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 xml:space="preserve">1 13 00000 00 0000 000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>13 152 200,00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>13 678 300,00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>14 225 400,00</w:t>
            </w:r>
          </w:p>
        </w:tc>
      </w:tr>
      <w:tr w:rsidR="00381D15" w:rsidRPr="00381D15" w:rsidTr="001542B6">
        <w:trPr>
          <w:trHeight w:val="63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Доходы от оказания платных услуг (работ)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1 13 01000 00 0000 130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11 647 000,00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12 112 900,00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12 597 400,00</w:t>
            </w:r>
          </w:p>
        </w:tc>
      </w:tr>
      <w:tr w:rsidR="00381D15" w:rsidRPr="00381D15" w:rsidTr="001542B6">
        <w:trPr>
          <w:trHeight w:val="63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Прочие доходы от оказания платных услуг (работ)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1 13 01990 00 0000 130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11 647 000,00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12 112 900,00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12 597 400,00</w:t>
            </w:r>
          </w:p>
        </w:tc>
      </w:tr>
      <w:tr w:rsidR="00381D15" w:rsidRPr="00381D15" w:rsidTr="001542B6">
        <w:trPr>
          <w:trHeight w:val="833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1 13 01994 14 0000 130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11 647 000,00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12 112 900,00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12 597 400,00</w:t>
            </w:r>
          </w:p>
        </w:tc>
      </w:tr>
      <w:tr w:rsidR="00381D15" w:rsidRPr="00381D15" w:rsidTr="001542B6">
        <w:trPr>
          <w:trHeight w:val="572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Прочие доходы от оказания платных услуг (работ) получателями средств бюджетов муниципальных округов </w:t>
            </w:r>
            <w:proofErr w:type="spellStart"/>
            <w:r w:rsidRPr="00381D15">
              <w:rPr>
                <w:rFonts w:eastAsia="Times New Roman"/>
                <w:color w:val="000000"/>
              </w:rPr>
              <w:t>Егоровская</w:t>
            </w:r>
            <w:proofErr w:type="spellEnd"/>
            <w:r w:rsidRPr="00381D15">
              <w:rPr>
                <w:rFonts w:eastAsia="Times New Roman"/>
                <w:color w:val="000000"/>
              </w:rPr>
              <w:t xml:space="preserve"> школа – филиал МОУ БОГОРОДСКАЯ СШ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1 13 01994 14 0011 130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189 000,00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197 000,00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205 000,00</w:t>
            </w:r>
          </w:p>
        </w:tc>
      </w:tr>
      <w:tr w:rsidR="00381D15" w:rsidRPr="00381D15" w:rsidTr="001542B6">
        <w:trPr>
          <w:trHeight w:val="1176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МОУ БОГОРОДСКАЯ СШ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1 13 01994 14 0021 130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737 000,00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766 000,00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796 000,00</w:t>
            </w:r>
          </w:p>
        </w:tc>
      </w:tr>
      <w:tr w:rsidR="00381D15" w:rsidRPr="00381D15" w:rsidTr="001542B6">
        <w:trPr>
          <w:trHeight w:val="121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МКУК "ВОСКРЕСЕНСКАЯ ЦБС"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1 13 01994 14 0023 130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210 000,00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218 400,00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227 100,00</w:t>
            </w:r>
          </w:p>
        </w:tc>
      </w:tr>
      <w:tr w:rsidR="00381D15" w:rsidRPr="00381D15" w:rsidTr="001542B6">
        <w:trPr>
          <w:trHeight w:val="1103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Прочие доходы от оказания платных услуг (работ) получателями средств бюджетов муниципальных округов МОУ </w:t>
            </w:r>
            <w:proofErr w:type="gramStart"/>
            <w:r w:rsidRPr="00381D15">
              <w:rPr>
                <w:rFonts w:eastAsia="Times New Roman"/>
                <w:color w:val="000000"/>
              </w:rPr>
              <w:lastRenderedPageBreak/>
              <w:t>БЛАГОВЕЩЕНСКАЯ</w:t>
            </w:r>
            <w:proofErr w:type="gramEnd"/>
            <w:r w:rsidRPr="00381D15">
              <w:rPr>
                <w:rFonts w:eastAsia="Times New Roman"/>
                <w:color w:val="000000"/>
              </w:rPr>
              <w:t xml:space="preserve"> СШ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lastRenderedPageBreak/>
              <w:t xml:space="preserve">1 13 01994 14 0031 130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307 000,00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319 000,00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332 000,00</w:t>
            </w:r>
          </w:p>
        </w:tc>
      </w:tr>
      <w:tr w:rsidR="00381D15" w:rsidRPr="00381D15" w:rsidTr="001542B6">
        <w:trPr>
          <w:trHeight w:val="1561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lastRenderedPageBreak/>
              <w:t>Прочие доходы от оказания платных услуг (работ) получателями средств бюджетов муниципальных округов ВОСКРЕСЕНСКИЙ КРАЕВЕДЧЕСКИЙ МУЗЕЙ (ВКМ)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1 13 01994 14 0033 130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460 000,00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478 400,00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497 500,00</w:t>
            </w:r>
          </w:p>
        </w:tc>
      </w:tr>
      <w:tr w:rsidR="00381D15" w:rsidRPr="00381D15" w:rsidTr="001542B6">
        <w:trPr>
          <w:trHeight w:val="116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1 13 01994 14 0041 130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362 000,00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376 700,00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391 900,00</w:t>
            </w:r>
          </w:p>
        </w:tc>
      </w:tr>
      <w:tr w:rsidR="00381D15" w:rsidRPr="00381D15" w:rsidTr="001542B6">
        <w:trPr>
          <w:trHeight w:val="997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МОУ ГЛУХОВСКАЯ СШ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1 13 01994 14 0051 130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1 096 000,00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1 140 000,00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1 185 100,00</w:t>
            </w:r>
          </w:p>
        </w:tc>
      </w:tr>
      <w:tr w:rsidR="00381D15" w:rsidRPr="00381D15" w:rsidTr="001542B6">
        <w:trPr>
          <w:trHeight w:val="1139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Прочие доходы от оказания платных услуг (работ) получателями средств бюджетов муниципальных округов </w:t>
            </w:r>
            <w:proofErr w:type="spellStart"/>
            <w:r w:rsidRPr="00381D15">
              <w:rPr>
                <w:rFonts w:eastAsia="Times New Roman"/>
                <w:color w:val="000000"/>
              </w:rPr>
              <w:t>Елдежская</w:t>
            </w:r>
            <w:proofErr w:type="spellEnd"/>
            <w:r w:rsidRPr="00381D15">
              <w:rPr>
                <w:rFonts w:eastAsia="Times New Roman"/>
                <w:color w:val="000000"/>
              </w:rPr>
              <w:t xml:space="preserve"> школа – филиал МОУ ГЛУХОВСКАЯ СШ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1 13 01994 14 0061 130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31 000,00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33 000,00</w:t>
            </w:r>
          </w:p>
        </w:tc>
      </w:tr>
      <w:tr w:rsidR="00381D15" w:rsidRPr="00381D15" w:rsidTr="001542B6">
        <w:trPr>
          <w:trHeight w:val="1176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Прочие доходы от оказания платных услуг (работ) получателями средств бюджетов муниципальных округов МОУ </w:t>
            </w:r>
            <w:proofErr w:type="gramStart"/>
            <w:r w:rsidRPr="00381D15">
              <w:rPr>
                <w:rFonts w:eastAsia="Times New Roman"/>
                <w:color w:val="000000"/>
              </w:rPr>
              <w:t>ВЛАДИМИРСКАЯ</w:t>
            </w:r>
            <w:proofErr w:type="gramEnd"/>
            <w:r w:rsidRPr="00381D15">
              <w:rPr>
                <w:rFonts w:eastAsia="Times New Roman"/>
                <w:color w:val="000000"/>
              </w:rPr>
              <w:t xml:space="preserve"> СШ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1 13 01994 14 0071 130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646 000,00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672 000,00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699 000,00</w:t>
            </w:r>
          </w:p>
        </w:tc>
      </w:tr>
      <w:tr w:rsidR="00381D15" w:rsidRPr="00381D15" w:rsidTr="001542B6">
        <w:trPr>
          <w:trHeight w:val="121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lastRenderedPageBreak/>
              <w:t>Прочие доходы от оказания платных услуг (работ) получателями средств бюджетов муниципальных округов МОУ ЗАДВОРКОВСКАЯ СШ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1 13 01994 14 0081 130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1 025 000,00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1 066 000,00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1 109 000,00</w:t>
            </w:r>
          </w:p>
        </w:tc>
      </w:tr>
      <w:tr w:rsidR="00381D15" w:rsidRPr="00381D15" w:rsidTr="001542B6">
        <w:trPr>
          <w:trHeight w:val="1244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МОУ ГАЛИБИХИНСКАЯ СШ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1 13 01994 14 0091 130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369 000,00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384 000,00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399 000,00</w:t>
            </w:r>
          </w:p>
        </w:tc>
      </w:tr>
      <w:tr w:rsidR="00381D15" w:rsidRPr="00381D15" w:rsidTr="001542B6">
        <w:trPr>
          <w:trHeight w:val="1278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МОУ СТАРОУСТИНСКАЯ ОШ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1 13 01994 14 0101 130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328 000,00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341 000,00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355 000,00</w:t>
            </w:r>
          </w:p>
        </w:tc>
      </w:tr>
      <w:tr w:rsidR="00381D15" w:rsidRPr="00381D15" w:rsidTr="001542B6">
        <w:trPr>
          <w:trHeight w:val="1581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Прочие доходы от оказания платных услуг (работ) получателями средств бюджетов муниципальных округов </w:t>
            </w:r>
            <w:proofErr w:type="spellStart"/>
            <w:r w:rsidRPr="00381D15">
              <w:rPr>
                <w:rFonts w:eastAsia="Times New Roman"/>
                <w:color w:val="000000"/>
              </w:rPr>
              <w:t>Нестиарская</w:t>
            </w:r>
            <w:proofErr w:type="spellEnd"/>
            <w:r w:rsidRPr="00381D15">
              <w:rPr>
                <w:rFonts w:eastAsia="Times New Roman"/>
                <w:color w:val="000000"/>
              </w:rPr>
              <w:t xml:space="preserve"> школа – филиал МОУ БОГОРОДСКАЯ СШ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1 13 01994 14 0111 130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84 000,00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87 000,00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91 000,00</w:t>
            </w:r>
          </w:p>
        </w:tc>
      </w:tr>
      <w:tr w:rsidR="00381D15" w:rsidRPr="00381D15" w:rsidTr="001542B6">
        <w:trPr>
          <w:trHeight w:val="572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МОУ КРАСНОЯРСКАЯ НАЧАЛЬНАЯ ШКОЛА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1 13 01994 14 0121 130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62 000,00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64 000,00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67 000,00</w:t>
            </w:r>
          </w:p>
        </w:tc>
      </w:tr>
      <w:tr w:rsidR="00381D15" w:rsidRPr="00381D15" w:rsidTr="001542B6">
        <w:trPr>
          <w:trHeight w:val="1431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МКДОУ ВОСКРЕСЕНСКИЙ ДЕТСКИЙ САД № 7 "СКАЗКА"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1 13 01994 14 0161 130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1 019 000,00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1 060 000,00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1 102 000,00</w:t>
            </w:r>
          </w:p>
        </w:tc>
      </w:tr>
      <w:tr w:rsidR="00381D15" w:rsidRPr="00381D15" w:rsidTr="001542B6">
        <w:trPr>
          <w:trHeight w:val="1454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lastRenderedPageBreak/>
              <w:t>Прочие доходы от оказания платных услуг (работ) получателями средств бюджетов муниципальных округов МКДОУ КАЛИНИХИНСКИЙ ДЕТСКИЙ САД № 6 "БЕРЕЗКА"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1 13 01994 14 0171 130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950 000,00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988 000,00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1 027 800,00</w:t>
            </w:r>
          </w:p>
        </w:tc>
      </w:tr>
      <w:tr w:rsidR="00381D15" w:rsidRPr="00381D15" w:rsidTr="001542B6">
        <w:trPr>
          <w:trHeight w:val="1066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МКДОУ ВОСКРЕСЕНСКИЙ ДЕТСКИЙ САД № 4 "РЯБИНКА"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1 13 01994 14 0181 130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1 125 000,00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1 170 000,00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1 217 000,00</w:t>
            </w:r>
          </w:p>
        </w:tc>
      </w:tr>
      <w:tr w:rsidR="00381D15" w:rsidRPr="00381D15" w:rsidTr="001542B6">
        <w:trPr>
          <w:trHeight w:val="1246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МКДОУ ВОСКРЕСЕНСКИЙ ДЕТСКИЙ САД № 2 "СЕМИЦВЕТИК"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1 13 01994 14 0191 130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1 325 000,00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1 378 000,00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1 433 000,00</w:t>
            </w:r>
          </w:p>
        </w:tc>
      </w:tr>
      <w:tr w:rsidR="00381D15" w:rsidRPr="00381D15" w:rsidTr="001542B6">
        <w:trPr>
          <w:trHeight w:val="1425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МКДОУ ВОЗДВИЖЕНСКИЙ ДЕТСКИЙ САД "ЗВЕЗДОЧКА"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1 13 01994 14 0211 130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243 000,00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253 000,00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263 000,00</w:t>
            </w:r>
          </w:p>
        </w:tc>
      </w:tr>
      <w:tr w:rsidR="00381D15" w:rsidRPr="00381D15" w:rsidTr="001542B6">
        <w:trPr>
          <w:trHeight w:val="289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МОУ ВОЗДВИЖЕНСКАЯ СШ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1 13 01994 14 0271 130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695 000,00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723 100,00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752 000,00</w:t>
            </w:r>
          </w:p>
        </w:tc>
      </w:tr>
      <w:tr w:rsidR="00381D15" w:rsidRPr="00381D15" w:rsidTr="001542B6">
        <w:trPr>
          <w:trHeight w:val="1284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Прочие доходы от оказания платных услуг (работ) получателями средств бюджетов муниципальных округов МКДОУ </w:t>
            </w:r>
            <w:r w:rsidRPr="00381D15">
              <w:rPr>
                <w:rFonts w:eastAsia="Times New Roman"/>
                <w:color w:val="000000"/>
              </w:rPr>
              <w:lastRenderedPageBreak/>
              <w:t>ВЛАДИМИРСКИЙ ДЕТСКИЙ САД "РУЧЕЕК"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lastRenderedPageBreak/>
              <w:t xml:space="preserve">1 13 01994 14 0281 130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384 000,00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399 300,00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415 000,00</w:t>
            </w:r>
          </w:p>
        </w:tc>
      </w:tr>
      <w:tr w:rsidR="00381D15" w:rsidRPr="00381D15" w:rsidTr="001542B6">
        <w:trPr>
          <w:trHeight w:val="63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lastRenderedPageBreak/>
              <w:t>Доходы от компенсации затрат государства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1 13 02000 00 0000 130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1 505 200,00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1 565 400,00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1 628 000,00</w:t>
            </w:r>
          </w:p>
        </w:tc>
      </w:tr>
      <w:tr w:rsidR="00381D15" w:rsidRPr="00381D15" w:rsidTr="001542B6">
        <w:trPr>
          <w:trHeight w:val="678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1 13 02060 00 0000 130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897 700,00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933 600,00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970 900,00</w:t>
            </w:r>
          </w:p>
        </w:tc>
      </w:tr>
      <w:tr w:rsidR="00381D15" w:rsidRPr="00381D15" w:rsidTr="001542B6">
        <w:trPr>
          <w:trHeight w:val="96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Доходы, поступающие в порядке возмещения расходов, понесенных в связи с эксплуатацией имущества муниципальных округов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1 13 02064 14 0000 130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897 700,00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933 600,00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970 900,00</w:t>
            </w:r>
          </w:p>
        </w:tc>
      </w:tr>
      <w:tr w:rsidR="00381D15" w:rsidRPr="00381D15" w:rsidTr="001542B6">
        <w:trPr>
          <w:trHeight w:val="551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Прочие доходы от компенсации затрат государства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1 13 02990 00 0000 130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607 500,00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631 800,00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657 100,00</w:t>
            </w:r>
          </w:p>
        </w:tc>
      </w:tr>
      <w:tr w:rsidR="00381D15" w:rsidRPr="00381D15" w:rsidTr="001542B6">
        <w:trPr>
          <w:trHeight w:val="843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1 13 02994 14 0000 130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607 500,00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631 800,00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657 100,00</w:t>
            </w:r>
          </w:p>
        </w:tc>
      </w:tr>
      <w:tr w:rsidR="00381D15" w:rsidRPr="00381D15" w:rsidTr="001542B6">
        <w:trPr>
          <w:trHeight w:val="84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 xml:space="preserve">1 14 00000 00 0000 000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>2 800 000,00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>2 520 000,00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>2 268 000,00</w:t>
            </w:r>
          </w:p>
        </w:tc>
      </w:tr>
      <w:tr w:rsidR="00381D15" w:rsidRPr="00381D15" w:rsidTr="001542B6">
        <w:trPr>
          <w:trHeight w:val="994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1 14 06000 00 0000 430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1 500 000,00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1 350 000,00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1 215 000,00</w:t>
            </w:r>
          </w:p>
        </w:tc>
      </w:tr>
      <w:tr w:rsidR="00381D15" w:rsidRPr="00381D15" w:rsidTr="001542B6">
        <w:trPr>
          <w:trHeight w:val="1011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1 14 06010 00 0000 430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1 500 000,00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1 350 000,00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1 215 000,00</w:t>
            </w:r>
          </w:p>
        </w:tc>
      </w:tr>
      <w:tr w:rsidR="00381D15" w:rsidRPr="00381D15" w:rsidTr="001542B6">
        <w:trPr>
          <w:trHeight w:val="572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Доходы от продажи земельных участков, государственная </w:t>
            </w:r>
            <w:r w:rsidRPr="00381D15">
              <w:rPr>
                <w:rFonts w:eastAsia="Times New Roman"/>
                <w:color w:val="000000"/>
              </w:rPr>
              <w:lastRenderedPageBreak/>
              <w:t>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lastRenderedPageBreak/>
              <w:t xml:space="preserve">1 14 06012 14 0000 430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1 500 000,00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1 350 000,00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1 215 000,00</w:t>
            </w:r>
          </w:p>
        </w:tc>
      </w:tr>
      <w:tr w:rsidR="00381D15" w:rsidRPr="00381D15" w:rsidTr="001542B6">
        <w:trPr>
          <w:trHeight w:val="1448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lastRenderedPageBreak/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1 14 06300 00 0000 430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700 000,00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630 000,00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567 000,00</w:t>
            </w:r>
          </w:p>
        </w:tc>
      </w:tr>
      <w:tr w:rsidR="00381D15" w:rsidRPr="00381D15" w:rsidTr="001542B6">
        <w:trPr>
          <w:trHeight w:val="1918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1 14 06310 00 0000 430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667 000,00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540 000,00</w:t>
            </w:r>
          </w:p>
        </w:tc>
      </w:tr>
      <w:tr w:rsidR="00381D15" w:rsidRPr="00381D15" w:rsidTr="001542B6">
        <w:trPr>
          <w:trHeight w:val="2262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1 14 06312 14 0000 430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667 000,00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540 000,00</w:t>
            </w:r>
          </w:p>
        </w:tc>
      </w:tr>
      <w:tr w:rsidR="00381D15" w:rsidRPr="00381D15" w:rsidTr="001542B6">
        <w:trPr>
          <w:trHeight w:val="289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Плата за увеличение площади земельных участков, находящихся в частной собственности, в </w:t>
            </w:r>
            <w:r w:rsidRPr="00381D15">
              <w:rPr>
                <w:rFonts w:eastAsia="Times New Roman"/>
                <w:color w:val="000000"/>
              </w:rPr>
              <w:lastRenderedPageBreak/>
              <w:t>результате перераспределения таких земельных участков и земельных участков после разграничения государственной собственности на землю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lastRenderedPageBreak/>
              <w:t xml:space="preserve">1 14 06320 00 0000 430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33 000,00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27 000,00</w:t>
            </w:r>
          </w:p>
        </w:tc>
      </w:tr>
      <w:tr w:rsidR="00381D15" w:rsidRPr="00381D15" w:rsidTr="001542B6">
        <w:trPr>
          <w:trHeight w:val="718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lastRenderedPageBreak/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округов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1 14 06324 14 0000 430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33 000,00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27 000,00</w:t>
            </w:r>
          </w:p>
        </w:tc>
      </w:tr>
      <w:tr w:rsidR="00381D15" w:rsidRPr="00381D15" w:rsidTr="001542B6">
        <w:trPr>
          <w:trHeight w:val="1028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1 14 13000 00 0000 000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540 000,00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486 000,00</w:t>
            </w:r>
          </w:p>
        </w:tc>
      </w:tr>
      <w:tr w:rsidR="00381D15" w:rsidRPr="00381D15" w:rsidTr="001542B6">
        <w:trPr>
          <w:trHeight w:val="1342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1 14 13040 14 0000 410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540 000,00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486 000,00</w:t>
            </w:r>
          </w:p>
        </w:tc>
      </w:tr>
      <w:tr w:rsidR="00381D15" w:rsidRPr="00381D15" w:rsidTr="001542B6">
        <w:trPr>
          <w:trHeight w:val="63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>ШТРАФЫ, САНКЦИИ, ВОЗМЕЩЕНИЕ УЩЕРБА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 xml:space="preserve">1 16 00000 00 0000 000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>600 000,00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>624 000,00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>649 000,00</w:t>
            </w:r>
          </w:p>
        </w:tc>
      </w:tr>
      <w:tr w:rsidR="00381D15" w:rsidRPr="00381D15" w:rsidTr="001542B6">
        <w:trPr>
          <w:trHeight w:val="1162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1 16 01000 01 0000 140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588 000,00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611 520,00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636 000,00</w:t>
            </w:r>
          </w:p>
        </w:tc>
      </w:tr>
      <w:tr w:rsidR="00381D15" w:rsidRPr="00381D15" w:rsidTr="001542B6">
        <w:trPr>
          <w:trHeight w:val="147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Административные штрафы, установленные главой 5 Кодекса Российской Федерации об </w:t>
            </w:r>
            <w:r w:rsidRPr="00381D15">
              <w:rPr>
                <w:rFonts w:eastAsia="Times New Roman"/>
                <w:color w:val="000000"/>
              </w:rPr>
              <w:lastRenderedPageBreak/>
              <w:t>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lastRenderedPageBreak/>
              <w:t xml:space="preserve">1 16 01050 01 0000 140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4 200,00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4 370,00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4 550,00</w:t>
            </w:r>
          </w:p>
        </w:tc>
      </w:tr>
      <w:tr w:rsidR="00381D15" w:rsidRPr="00381D15" w:rsidTr="001542B6">
        <w:trPr>
          <w:trHeight w:val="1281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lastRenderedPageBreak/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1 16 01053 01 0000 140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4 200,00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4 370,00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4 550,00</w:t>
            </w:r>
          </w:p>
        </w:tc>
      </w:tr>
      <w:tr w:rsidR="00381D15" w:rsidRPr="00381D15" w:rsidTr="001542B6">
        <w:trPr>
          <w:trHeight w:val="1507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1 16 01060 01 0000 140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60 700,00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63 030,00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65 510,00</w:t>
            </w:r>
          </w:p>
        </w:tc>
      </w:tr>
      <w:tr w:rsidR="00381D15" w:rsidRPr="00381D15" w:rsidTr="001542B6">
        <w:trPr>
          <w:trHeight w:val="1281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</w:t>
            </w:r>
            <w:r w:rsidRPr="00381D15">
              <w:rPr>
                <w:rFonts w:eastAsia="Times New Roman"/>
                <w:color w:val="000000"/>
              </w:rPr>
              <w:lastRenderedPageBreak/>
              <w:t>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lastRenderedPageBreak/>
              <w:t xml:space="preserve">1 16 01063 01 0000 140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60 700,00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63 030,00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65 510,00</w:t>
            </w:r>
          </w:p>
        </w:tc>
      </w:tr>
      <w:tr w:rsidR="00381D15" w:rsidRPr="00381D15" w:rsidTr="001542B6">
        <w:trPr>
          <w:trHeight w:val="1281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lastRenderedPageBreak/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1 16 01070 01 0000 140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18 720,00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19 470,00</w:t>
            </w:r>
          </w:p>
        </w:tc>
      </w:tr>
      <w:tr w:rsidR="00381D15" w:rsidRPr="00381D15" w:rsidTr="001542B6">
        <w:trPr>
          <w:trHeight w:val="1761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1 16 01073 01 0000 140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18 720,00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19 470,00</w:t>
            </w:r>
          </w:p>
        </w:tc>
      </w:tr>
      <w:tr w:rsidR="00381D15" w:rsidRPr="00381D15" w:rsidTr="001542B6">
        <w:trPr>
          <w:trHeight w:val="1975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lastRenderedPageBreak/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1 16 01080 01 0000 140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42 000,00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43 680,00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45 430,00</w:t>
            </w:r>
          </w:p>
        </w:tc>
      </w:tr>
      <w:tr w:rsidR="00381D15" w:rsidRPr="00381D15" w:rsidTr="001542B6">
        <w:trPr>
          <w:trHeight w:val="998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1 16 01083 01 0000 140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42 000,00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43 680,00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45 430,00</w:t>
            </w:r>
          </w:p>
        </w:tc>
      </w:tr>
      <w:tr w:rsidR="00381D15" w:rsidRPr="00381D15" w:rsidTr="001542B6">
        <w:trPr>
          <w:trHeight w:val="131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1 16 01090 01 0000 140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1 300,00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1 360,00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1 420,00</w:t>
            </w:r>
          </w:p>
        </w:tc>
      </w:tr>
      <w:tr w:rsidR="00381D15" w:rsidRPr="00381D15" w:rsidTr="001542B6">
        <w:trPr>
          <w:trHeight w:val="1923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lastRenderedPageBreak/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1 16 01093 01 0000 140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1 300,00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1 360,00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1 420,00</w:t>
            </w:r>
          </w:p>
        </w:tc>
      </w:tr>
      <w:tr w:rsidR="00381D15" w:rsidRPr="00381D15" w:rsidTr="001542B6">
        <w:trPr>
          <w:trHeight w:val="1583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1 16 01130 01 0000 140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1 800,00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1 900,00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2 000,00</w:t>
            </w:r>
          </w:p>
        </w:tc>
      </w:tr>
      <w:tr w:rsidR="00381D15" w:rsidRPr="00381D15" w:rsidTr="001542B6">
        <w:trPr>
          <w:trHeight w:val="1423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1 16 01133 01 0000 140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1 800,00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1 900,00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2 000,00</w:t>
            </w:r>
          </w:p>
        </w:tc>
      </w:tr>
      <w:tr w:rsidR="00381D15" w:rsidRPr="00381D15" w:rsidTr="001542B6">
        <w:trPr>
          <w:trHeight w:val="2419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lastRenderedPageBreak/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1 16 01140 01 0000 140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42 000,00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43 680,00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45 430,00</w:t>
            </w:r>
          </w:p>
        </w:tc>
      </w:tr>
      <w:tr w:rsidR="00381D15" w:rsidRPr="00381D15" w:rsidTr="001542B6">
        <w:trPr>
          <w:trHeight w:val="3179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1 16 01143 01 0000 140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42 000,00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43 680,00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45 430,00</w:t>
            </w:r>
          </w:p>
        </w:tc>
      </w:tr>
      <w:tr w:rsidR="00381D15" w:rsidRPr="00381D15" w:rsidTr="001542B6">
        <w:trPr>
          <w:trHeight w:val="714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</w:t>
            </w:r>
            <w:r w:rsidRPr="00381D15">
              <w:rPr>
                <w:rFonts w:eastAsia="Times New Roman"/>
                <w:color w:val="000000"/>
              </w:rPr>
              <w:lastRenderedPageBreak/>
              <w:t>добычи, производства, использования и обращения драгоценных металлов и драгоценных камней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lastRenderedPageBreak/>
              <w:t xml:space="preserve">1 16 01150 01 0000 140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1 100,00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1 150,00</w:t>
            </w:r>
          </w:p>
        </w:tc>
      </w:tr>
      <w:tr w:rsidR="00381D15" w:rsidRPr="00381D15" w:rsidTr="001542B6">
        <w:trPr>
          <w:trHeight w:val="2866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381D15">
              <w:rPr>
                <w:rFonts w:eastAsia="Times New Roman"/>
                <w:color w:val="000000"/>
              </w:rPr>
              <w:lastRenderedPageBreak/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1 16 01153 01 0000 140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1 100,00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1 150,00</w:t>
            </w:r>
          </w:p>
        </w:tc>
      </w:tr>
      <w:tr w:rsidR="00381D15" w:rsidRPr="00381D15" w:rsidTr="001542B6">
        <w:trPr>
          <w:trHeight w:val="1721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1 16 01170 01 0000 140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6 000,00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6 240,00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6 490,00</w:t>
            </w:r>
          </w:p>
        </w:tc>
      </w:tr>
      <w:tr w:rsidR="00381D15" w:rsidRPr="00381D15" w:rsidTr="001542B6">
        <w:trPr>
          <w:trHeight w:val="1423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lastRenderedPageBreak/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1 16 01173 01 0000 140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6 000,00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6 240,00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6 490,00</w:t>
            </w:r>
          </w:p>
        </w:tc>
      </w:tr>
      <w:tr w:rsidR="00381D15" w:rsidRPr="00381D15" w:rsidTr="001542B6">
        <w:trPr>
          <w:trHeight w:val="1034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1 16 01190 01 0000 140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124 800,00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129 800,00</w:t>
            </w:r>
          </w:p>
        </w:tc>
      </w:tr>
      <w:tr w:rsidR="00381D15" w:rsidRPr="00381D15" w:rsidTr="001542B6">
        <w:trPr>
          <w:trHeight w:val="2366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1 16 01193 01 0000 140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124 800,00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129 800,00</w:t>
            </w:r>
          </w:p>
        </w:tc>
      </w:tr>
      <w:tr w:rsidR="00381D15" w:rsidRPr="00381D15" w:rsidTr="001542B6">
        <w:trPr>
          <w:trHeight w:val="572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Административные штрафы, установленные главой 20 Кодекса </w:t>
            </w:r>
            <w:r w:rsidRPr="00381D15">
              <w:rPr>
                <w:rFonts w:eastAsia="Times New Roman"/>
                <w:color w:val="000000"/>
              </w:rPr>
              <w:lastRenderedPageBreak/>
              <w:t>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lastRenderedPageBreak/>
              <w:t xml:space="preserve">1 16 01200 01 0000 140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291 000,00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302 640,00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314 750,00</w:t>
            </w:r>
          </w:p>
        </w:tc>
      </w:tr>
      <w:tr w:rsidR="00381D15" w:rsidRPr="00381D15" w:rsidTr="001542B6">
        <w:trPr>
          <w:trHeight w:val="199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1 16 01203 01 0000 140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291 000,00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302 640,00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314 750,00</w:t>
            </w:r>
          </w:p>
        </w:tc>
      </w:tr>
      <w:tr w:rsidR="00381D15" w:rsidRPr="00381D15" w:rsidTr="001542B6">
        <w:trPr>
          <w:trHeight w:val="523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Платежи в целях возмещения причиненного ущерба (убытков)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1 16 10000 00 0000 140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12 000,00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12 480,00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13 000,00</w:t>
            </w:r>
          </w:p>
        </w:tc>
      </w:tr>
      <w:tr w:rsidR="00381D15" w:rsidRPr="00381D15" w:rsidTr="001542B6">
        <w:trPr>
          <w:trHeight w:val="1523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1 16 10120 00 0000 140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12 000,00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12 480,00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13 000,00</w:t>
            </w:r>
          </w:p>
        </w:tc>
      </w:tr>
      <w:tr w:rsidR="00381D15" w:rsidRPr="00381D15" w:rsidTr="001542B6">
        <w:trPr>
          <w:trHeight w:val="315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1 16 10123 01 0000 140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12 000,00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12 480,00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13 000,00</w:t>
            </w:r>
          </w:p>
        </w:tc>
      </w:tr>
      <w:tr w:rsidR="00381D15" w:rsidRPr="00381D15" w:rsidTr="001542B6">
        <w:trPr>
          <w:trHeight w:val="431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 xml:space="preserve">2 00 00000 00 0000 000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>841 588 700,87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>790 106 305,44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>978 710 344,30</w:t>
            </w:r>
          </w:p>
        </w:tc>
      </w:tr>
      <w:tr w:rsidR="00381D15" w:rsidRPr="00381D15" w:rsidTr="001542B6">
        <w:trPr>
          <w:trHeight w:val="1445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 xml:space="preserve">2 02 00000 00 0000 000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>841 588 700,87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>790 106 305,44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>978 710 344,30</w:t>
            </w:r>
          </w:p>
        </w:tc>
      </w:tr>
      <w:tr w:rsidR="00381D15" w:rsidRPr="00381D15" w:rsidTr="001542B6">
        <w:trPr>
          <w:trHeight w:val="557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Дотации бюджетам бюджетной системы Российской Федерации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2 02 10000 00 0000 150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408 992 600,00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338 033 400,00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345 788 800,00</w:t>
            </w:r>
          </w:p>
        </w:tc>
      </w:tr>
      <w:tr w:rsidR="00381D15" w:rsidRPr="00381D15" w:rsidTr="001542B6">
        <w:trPr>
          <w:trHeight w:val="63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Дотации на выравнивание бюджетной обеспеченности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2 02 15001 00 0000 150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379 218 700,00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319 110 500,00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336 416 600,00</w:t>
            </w:r>
          </w:p>
        </w:tc>
      </w:tr>
      <w:tr w:rsidR="00381D15" w:rsidRPr="00381D15" w:rsidTr="001542B6">
        <w:trPr>
          <w:trHeight w:val="1184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2 02 15001 14 0000 150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379 218 700,00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319 110 500,00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336 416 600,00</w:t>
            </w:r>
          </w:p>
        </w:tc>
      </w:tr>
      <w:tr w:rsidR="00381D15" w:rsidRPr="00381D15" w:rsidTr="001542B6">
        <w:trPr>
          <w:trHeight w:val="1488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Дотации бюджетам муниципальных округов на выравнивание бюджетной обеспеченности из бюджета субъекта Российской Федерации </w:t>
            </w:r>
            <w:r w:rsidRPr="00381D15">
              <w:rPr>
                <w:rFonts w:eastAsia="Times New Roman"/>
                <w:color w:val="000000"/>
              </w:rPr>
              <w:lastRenderedPageBreak/>
              <w:t>(средства областного бюджета)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lastRenderedPageBreak/>
              <w:t xml:space="preserve">2 02 15001 14 0220 150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379 218 700,00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319 110 500,00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336 416 600,00</w:t>
            </w:r>
          </w:p>
        </w:tc>
      </w:tr>
      <w:tr w:rsidR="00381D15" w:rsidRPr="00381D15" w:rsidTr="001542B6">
        <w:trPr>
          <w:trHeight w:val="817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lastRenderedPageBreak/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2 02 15002 00 0000 150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29 773 900,00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18 922 900,00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9 372 200,00</w:t>
            </w:r>
          </w:p>
        </w:tc>
      </w:tr>
      <w:tr w:rsidR="00381D15" w:rsidRPr="00381D15" w:rsidTr="001542B6">
        <w:trPr>
          <w:trHeight w:val="686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2 02 15002 14 0000 150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29 773 900,00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18 922 900,00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9 372 200,00</w:t>
            </w:r>
          </w:p>
        </w:tc>
      </w:tr>
      <w:tr w:rsidR="00381D15" w:rsidRPr="00381D15" w:rsidTr="001542B6">
        <w:trPr>
          <w:trHeight w:val="572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Дотации бюджетам муниципальных округов на поддержку мер по обеспечению сбалансированности </w:t>
            </w:r>
            <w:proofErr w:type="spellStart"/>
            <w:r w:rsidRPr="00381D15">
              <w:rPr>
                <w:rFonts w:eastAsia="Times New Roman"/>
                <w:color w:val="000000"/>
              </w:rPr>
              <w:t>бюджетоа</w:t>
            </w:r>
            <w:proofErr w:type="spellEnd"/>
            <w:r w:rsidRPr="00381D15">
              <w:rPr>
                <w:rFonts w:eastAsia="Times New Roman"/>
                <w:color w:val="000000"/>
              </w:rPr>
              <w:t xml:space="preserve"> (средства областного бюджета)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2 02 15002 14 0220 150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29 773 900,00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18 922 900,00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9 372 200,00</w:t>
            </w:r>
          </w:p>
        </w:tc>
      </w:tr>
      <w:tr w:rsidR="00381D15" w:rsidRPr="00381D15" w:rsidTr="001542B6">
        <w:trPr>
          <w:trHeight w:val="714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2 02 20000 00 0000 150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41 912 381,87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59 242 737,44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225 951 067,30</w:t>
            </w:r>
          </w:p>
        </w:tc>
      </w:tr>
      <w:tr w:rsidR="00381D15" w:rsidRPr="00381D15" w:rsidTr="001542B6">
        <w:trPr>
          <w:trHeight w:val="598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Субсидии бюджетам на </w:t>
            </w:r>
            <w:proofErr w:type="spellStart"/>
            <w:r w:rsidRPr="00381D15">
              <w:rPr>
                <w:rFonts w:eastAsia="Times New Roman"/>
                <w:color w:val="000000"/>
              </w:rPr>
              <w:t>софинансирование</w:t>
            </w:r>
            <w:proofErr w:type="spellEnd"/>
            <w:r w:rsidRPr="00381D15">
              <w:rPr>
                <w:rFonts w:eastAsia="Times New Roman"/>
                <w:color w:val="00000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2 02 20077 00 0000 150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5 556 000,00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5 556 000,00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175 000 000,00</w:t>
            </w:r>
          </w:p>
        </w:tc>
      </w:tr>
      <w:tr w:rsidR="00381D15" w:rsidRPr="00381D15" w:rsidTr="001542B6">
        <w:trPr>
          <w:trHeight w:val="1038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Субсидии бюджетам муниципальных округов на </w:t>
            </w:r>
            <w:proofErr w:type="spellStart"/>
            <w:r w:rsidRPr="00381D15">
              <w:rPr>
                <w:rFonts w:eastAsia="Times New Roman"/>
                <w:color w:val="000000"/>
              </w:rPr>
              <w:t>софинансирование</w:t>
            </w:r>
            <w:proofErr w:type="spellEnd"/>
            <w:r w:rsidRPr="00381D15">
              <w:rPr>
                <w:rFonts w:eastAsia="Times New Roman"/>
                <w:color w:val="00000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2 02 20077 14 0000 150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5 556 000,00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5 556 000,00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175 000 000,00</w:t>
            </w:r>
          </w:p>
        </w:tc>
      </w:tr>
      <w:tr w:rsidR="00381D15" w:rsidRPr="00381D15" w:rsidTr="001542B6">
        <w:trPr>
          <w:trHeight w:val="1073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Субсидии бюджетам муниципальных округов на </w:t>
            </w:r>
            <w:proofErr w:type="spellStart"/>
            <w:r w:rsidRPr="00381D15">
              <w:rPr>
                <w:rFonts w:eastAsia="Times New Roman"/>
                <w:color w:val="000000"/>
              </w:rPr>
              <w:t>софинансирование</w:t>
            </w:r>
            <w:proofErr w:type="spellEnd"/>
            <w:r w:rsidRPr="00381D15">
              <w:rPr>
                <w:rFonts w:eastAsia="Times New Roman"/>
                <w:color w:val="000000"/>
              </w:rPr>
              <w:t xml:space="preserve"> капитальных вложений в объекты </w:t>
            </w:r>
            <w:r w:rsidRPr="00381D15">
              <w:rPr>
                <w:rFonts w:eastAsia="Times New Roman"/>
                <w:color w:val="000000"/>
              </w:rPr>
              <w:lastRenderedPageBreak/>
              <w:t>муниципальной собственности за счет средств областного бюджета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lastRenderedPageBreak/>
              <w:t xml:space="preserve">2 02 20077 14 0220 150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5 556 000,00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5 556 000,00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175 000 000,00</w:t>
            </w:r>
          </w:p>
        </w:tc>
      </w:tr>
      <w:tr w:rsidR="00381D15" w:rsidRPr="00381D15" w:rsidTr="001542B6">
        <w:trPr>
          <w:trHeight w:val="2811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lastRenderedPageBreak/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2 02 20302 00 0000 150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4 055 400,00</w:t>
            </w:r>
          </w:p>
        </w:tc>
      </w:tr>
      <w:tr w:rsidR="00381D15" w:rsidRPr="00381D15" w:rsidTr="001542B6">
        <w:trPr>
          <w:trHeight w:val="714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Субсидии бюджетам муниципальных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2 02 20302 14 0000 150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4 055 400,00</w:t>
            </w:r>
          </w:p>
        </w:tc>
      </w:tr>
      <w:tr w:rsidR="00381D15" w:rsidRPr="00381D15" w:rsidTr="001542B6">
        <w:trPr>
          <w:trHeight w:val="2019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Субсидии бюджетам муниципальных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</w:t>
            </w:r>
            <w:r w:rsidRPr="00381D15">
              <w:rPr>
                <w:rFonts w:eastAsia="Times New Roman"/>
                <w:color w:val="000000"/>
              </w:rPr>
              <w:lastRenderedPageBreak/>
              <w:t>учетом необходимости развития малоэтажного жилищного строительства (средства областного бюджета)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lastRenderedPageBreak/>
              <w:t xml:space="preserve">2 02 20302 14 0220 150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4 055 400,00</w:t>
            </w:r>
          </w:p>
        </w:tc>
      </w:tr>
      <w:tr w:rsidR="00381D15" w:rsidRPr="00381D15" w:rsidTr="001542B6">
        <w:trPr>
          <w:trHeight w:val="1098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381D15">
              <w:rPr>
                <w:rFonts w:eastAsia="Times New Roman"/>
                <w:color w:val="000000"/>
              </w:rPr>
              <w:lastRenderedPageBreak/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2 02 25304 00 0000 150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7 737 440,55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7 559 602,00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7 229 260,88</w:t>
            </w:r>
          </w:p>
        </w:tc>
      </w:tr>
      <w:tr w:rsidR="00381D15" w:rsidRPr="00381D15" w:rsidTr="001542B6">
        <w:trPr>
          <w:trHeight w:val="1278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2 02 25304 14 0000 150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7 737 440,55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7 559 602,00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7 229 260,88</w:t>
            </w:r>
          </w:p>
        </w:tc>
      </w:tr>
      <w:tr w:rsidR="00381D15" w:rsidRPr="00381D15" w:rsidTr="001542B6">
        <w:trPr>
          <w:trHeight w:val="997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за счет средств федерального бюджета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2 02 25304 14 0110 150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5 648 331,60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5 291 721,40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4 915 897,40</w:t>
            </w:r>
          </w:p>
        </w:tc>
      </w:tr>
      <w:tr w:rsidR="00381D15" w:rsidRPr="00381D15" w:rsidTr="001542B6">
        <w:trPr>
          <w:trHeight w:val="1564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lastRenderedPageBreak/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за счет средств областного бюджета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2 02 25304 14 0220 150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2 089 108,95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2 267 880,60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2 313 363,48</w:t>
            </w:r>
          </w:p>
        </w:tc>
      </w:tr>
      <w:tr w:rsidR="00381D15" w:rsidRPr="00381D15" w:rsidTr="001542B6">
        <w:trPr>
          <w:trHeight w:val="773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2 02 25497 00 0000 150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478 100,00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499 700,00</w:t>
            </w:r>
          </w:p>
        </w:tc>
      </w:tr>
      <w:tr w:rsidR="00381D15" w:rsidRPr="00381D15" w:rsidTr="001542B6">
        <w:trPr>
          <w:trHeight w:val="926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2 02 25497 14 0000 150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478 100,00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499 700,00</w:t>
            </w:r>
          </w:p>
        </w:tc>
      </w:tr>
      <w:tr w:rsidR="00381D15" w:rsidRPr="00381D15" w:rsidTr="001542B6">
        <w:trPr>
          <w:trHeight w:val="1244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Субсидии бюджетам муниципальных округов на реализацию мероприятий по обеспечению жильем молодых семей за счет федерального бюджета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2 02 25497 14 0110 150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304 100,00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308 600,00</w:t>
            </w:r>
          </w:p>
        </w:tc>
      </w:tr>
      <w:tr w:rsidR="00381D15" w:rsidRPr="00381D15" w:rsidTr="001542B6">
        <w:trPr>
          <w:trHeight w:val="1281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Субсидии бюджетам муниципальных округов на реализацию мероприятий по обеспечению жильем молодых семей за счет средств областного бюджета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2 02 25497 14 0220 150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174 000,00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191 100,00</w:t>
            </w:r>
          </w:p>
        </w:tc>
      </w:tr>
      <w:tr w:rsidR="00381D15" w:rsidRPr="00381D15" w:rsidTr="001542B6">
        <w:trPr>
          <w:trHeight w:val="63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Субсидии бюджетам на поддержку отрасли культуры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2 02 25519 00 0000 150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4 224 173,15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51 225,14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52 158,12</w:t>
            </w:r>
          </w:p>
        </w:tc>
      </w:tr>
      <w:tr w:rsidR="00381D15" w:rsidRPr="00381D15" w:rsidTr="001542B6">
        <w:trPr>
          <w:trHeight w:val="945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lastRenderedPageBreak/>
              <w:t>Субсидии бюджетам муниципальных округов на поддержку отрасли культуры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2 02 25519 14 0000 150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4 224 173,15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51 225,14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52 158,12</w:t>
            </w:r>
          </w:p>
        </w:tc>
      </w:tr>
      <w:tr w:rsidR="00381D15" w:rsidRPr="00381D15" w:rsidTr="001542B6">
        <w:trPr>
          <w:trHeight w:val="856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Субсидии бюджетам муниципальных округов на поддержку отрасли культуры за счет средств федерального бюджета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2 02 25519 14 0110 150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3 931 416,21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35 857,60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35 467,52</w:t>
            </w:r>
          </w:p>
        </w:tc>
      </w:tr>
      <w:tr w:rsidR="00381D15" w:rsidRPr="00381D15" w:rsidTr="001542B6">
        <w:trPr>
          <w:trHeight w:val="1026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Субсидии бюджетам муниципальных округов на поддержку отрасли культуры за счет средств областного бюджета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2 02 25519 14 0220 150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292 756,94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15 367,54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16 690,60</w:t>
            </w:r>
          </w:p>
        </w:tc>
      </w:tr>
      <w:tr w:rsidR="00381D15" w:rsidRPr="00381D15" w:rsidTr="001542B6">
        <w:trPr>
          <w:trHeight w:val="759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2 02 25555 00 0000 150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5 319 100,00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5 376 300,00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5 434 800,00</w:t>
            </w:r>
          </w:p>
        </w:tc>
      </w:tr>
      <w:tr w:rsidR="00381D15" w:rsidRPr="00381D15" w:rsidTr="001542B6">
        <w:trPr>
          <w:trHeight w:val="1196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2 02 25555 14 0000 150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5 319 100,00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5 376 300,00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5 434 800,00</w:t>
            </w:r>
          </w:p>
        </w:tc>
      </w:tr>
      <w:tr w:rsidR="00381D15" w:rsidRPr="00381D15" w:rsidTr="001542B6">
        <w:trPr>
          <w:trHeight w:val="123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Субсидии бюджетам муниципальных округов на реализацию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2 02 25555 14 0110 150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5 000 000,00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5 000 000,00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5 000 000,00</w:t>
            </w:r>
          </w:p>
        </w:tc>
      </w:tr>
      <w:tr w:rsidR="00381D15" w:rsidRPr="00381D15" w:rsidTr="001542B6">
        <w:trPr>
          <w:trHeight w:val="1126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Субсидии бюджетам муниципальных округов на реализацию программ формирования современной городской среды за счет средств областного бюджета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2 02 25555 14 0220 150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319 100,00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376 300,00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434 800,00</w:t>
            </w:r>
          </w:p>
        </w:tc>
      </w:tr>
      <w:tr w:rsidR="00381D15" w:rsidRPr="00381D15" w:rsidTr="001542B6">
        <w:trPr>
          <w:trHeight w:val="724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lastRenderedPageBreak/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2 02 25576 00 0000 150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4 667 768,07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0,00</w:t>
            </w:r>
          </w:p>
        </w:tc>
      </w:tr>
      <w:tr w:rsidR="00381D15" w:rsidRPr="00381D15" w:rsidTr="001542B6">
        <w:trPr>
          <w:trHeight w:val="856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Субсидии бюджетам муниципальных округов на обеспечение комплексного развития сельских территорий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2 02 25576 14 0000 150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4 667 768,07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0,00</w:t>
            </w:r>
          </w:p>
        </w:tc>
      </w:tr>
      <w:tr w:rsidR="00381D15" w:rsidRPr="00381D15" w:rsidTr="001542B6">
        <w:trPr>
          <w:trHeight w:val="856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Субсидии на обеспечение комплексного развития сельских территорий за счет средств федерального бюджета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2 02 25576 14 0110 150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4 387 700,00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0,00</w:t>
            </w:r>
          </w:p>
        </w:tc>
      </w:tr>
      <w:tr w:rsidR="00381D15" w:rsidRPr="00381D15" w:rsidTr="001542B6">
        <w:trPr>
          <w:trHeight w:val="885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Субсидии на обеспечение комплексного развития сельских территорий за счет средств областного бюджета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2 02 25576 14 0220 150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280 068,07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0,00</w:t>
            </w:r>
          </w:p>
        </w:tc>
      </w:tr>
      <w:tr w:rsidR="00381D15" w:rsidRPr="00381D15" w:rsidTr="001542B6">
        <w:trPr>
          <w:trHeight w:val="375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Прочие субсидии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2 02 29999 00 0000 150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14 407 900,10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40 221 510,30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33 679 748,30</w:t>
            </w:r>
          </w:p>
        </w:tc>
      </w:tr>
      <w:tr w:rsidR="00381D15" w:rsidRPr="00381D15" w:rsidTr="001542B6">
        <w:trPr>
          <w:trHeight w:val="63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Прочие субсидии бюджетам муниципальных округов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2 02 29999 14 0000 150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14 407 900,10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40 221 510,30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33 679 748,30</w:t>
            </w:r>
          </w:p>
        </w:tc>
      </w:tr>
      <w:tr w:rsidR="00381D15" w:rsidRPr="00381D15" w:rsidTr="001542B6">
        <w:trPr>
          <w:trHeight w:val="945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Прочие субсидии бюджетам муниципальных округов за счет областного бюджета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2 02 29999 14 0220 150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14 407 900,10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40 221 510,30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33 679 748,30</w:t>
            </w:r>
          </w:p>
        </w:tc>
      </w:tr>
      <w:tr w:rsidR="00381D15" w:rsidRPr="00381D15" w:rsidTr="001542B6">
        <w:trPr>
          <w:trHeight w:val="631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2 02 30000 00 0000 150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388 112 780,00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389 779 540,00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403 882 440,00</w:t>
            </w:r>
          </w:p>
        </w:tc>
      </w:tr>
      <w:tr w:rsidR="00381D15" w:rsidRPr="00381D15" w:rsidTr="001542B6">
        <w:trPr>
          <w:trHeight w:val="98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2 02 30024 00 0000 150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328 034 380,00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329 567 440,00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343 159 340,00</w:t>
            </w:r>
          </w:p>
        </w:tc>
      </w:tr>
      <w:tr w:rsidR="00381D15" w:rsidRPr="00381D15" w:rsidTr="001542B6">
        <w:trPr>
          <w:trHeight w:val="1138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2 02 30024 14 0000 150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328 034 380,00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329 567 440,00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343 159 340,00</w:t>
            </w:r>
          </w:p>
        </w:tc>
      </w:tr>
      <w:tr w:rsidR="00381D15" w:rsidRPr="00381D15" w:rsidTr="001542B6">
        <w:trPr>
          <w:trHeight w:val="1456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lastRenderedPageBreak/>
              <w:t>Субвенции бюджетам муниципальных округов на выполнение передаваемых полномочий субъектов Российской Федерации за счет средств федерального бюджета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2 02 30024 14 0110 150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833 280,00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937 440,00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937 440,00</w:t>
            </w:r>
          </w:p>
        </w:tc>
      </w:tr>
      <w:tr w:rsidR="00381D15" w:rsidRPr="00381D15" w:rsidTr="001542B6">
        <w:trPr>
          <w:trHeight w:val="1139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Субвенции бюджетам муниципальных округов на выполнение передаваемых полномочий субъектов Российской Федерации за счет средств областного бюджета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2 02 30024 14 0220 150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327 201 100,00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328 630 000,00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342 221 900,00</w:t>
            </w:r>
          </w:p>
        </w:tc>
      </w:tr>
      <w:tr w:rsidR="00381D15" w:rsidRPr="00381D15" w:rsidTr="001542B6">
        <w:trPr>
          <w:trHeight w:val="1601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2 02 30029 00 0000 150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1 694 700,00</w:t>
            </w:r>
          </w:p>
        </w:tc>
      </w:tr>
      <w:tr w:rsidR="00381D15" w:rsidRPr="00381D15" w:rsidTr="001542B6">
        <w:trPr>
          <w:trHeight w:val="209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2 02 30029 14 0000 150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1 694 700,00</w:t>
            </w:r>
          </w:p>
        </w:tc>
      </w:tr>
      <w:tr w:rsidR="00381D15" w:rsidRPr="00381D15" w:rsidTr="001542B6">
        <w:trPr>
          <w:trHeight w:val="997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lastRenderedPageBreak/>
              <w:t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образования, за счет средств областного бюджета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2 02 30029 14 0220 150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1 694 700,00</w:t>
            </w:r>
          </w:p>
        </w:tc>
      </w:tr>
      <w:tr w:rsidR="00381D15" w:rsidRPr="00381D15" w:rsidTr="001542B6">
        <w:trPr>
          <w:trHeight w:val="1423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Субвенции бюджетам муниципальных образований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2 02 35082 00 0000 150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25 410 000,00</w:t>
            </w:r>
          </w:p>
        </w:tc>
      </w:tr>
      <w:tr w:rsidR="00381D15" w:rsidRPr="00381D15" w:rsidTr="001542B6">
        <w:trPr>
          <w:trHeight w:val="1336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Субвенции бюджетам муниципальных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2 02 35082 14 0000 150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25 410 000,00</w:t>
            </w:r>
          </w:p>
        </w:tc>
      </w:tr>
      <w:tr w:rsidR="00381D15" w:rsidRPr="00381D15" w:rsidTr="001542B6">
        <w:trPr>
          <w:trHeight w:val="152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Субвенции бюджетам муниципальных округов на предоставление жилых помещений детям-сиротам и детям, оставшимся без попечения родителей, лицам из их числа по </w:t>
            </w:r>
            <w:r w:rsidRPr="00381D15">
              <w:rPr>
                <w:rFonts w:eastAsia="Times New Roman"/>
                <w:color w:val="000000"/>
              </w:rPr>
              <w:lastRenderedPageBreak/>
              <w:t>договорам найма специализированных жилых помещений, за счет областного бюджета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lastRenderedPageBreak/>
              <w:t xml:space="preserve">2 02 35082 14 0220 150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25 410 000,00</w:t>
            </w:r>
          </w:p>
        </w:tc>
      </w:tr>
      <w:tr w:rsidR="00381D15" w:rsidRPr="00381D15" w:rsidTr="001542B6">
        <w:trPr>
          <w:trHeight w:val="1158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lastRenderedPageBreak/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2 02 35118 00 0000 150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2 448 200,00</w:t>
            </w:r>
          </w:p>
        </w:tc>
      </w:tr>
      <w:tr w:rsidR="00381D15" w:rsidRPr="00381D15" w:rsidTr="001542B6">
        <w:trPr>
          <w:trHeight w:val="147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2 02 35118 14 0000 150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2 448 200,00</w:t>
            </w:r>
          </w:p>
        </w:tc>
      </w:tr>
      <w:tr w:rsidR="00381D15" w:rsidRPr="00381D15" w:rsidTr="001542B6">
        <w:trPr>
          <w:trHeight w:val="1706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Субвенция на осуществление государственных полномочий Российской Федерации по первичному воинскому учету органами местного самоуправления поселений муниципальных округов и городских округов (средства федерального бюджета)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2 02 35118 14 0110 150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2 448 200,00</w:t>
            </w:r>
          </w:p>
        </w:tc>
      </w:tr>
      <w:tr w:rsidR="00381D15" w:rsidRPr="00381D15" w:rsidTr="001542B6">
        <w:trPr>
          <w:trHeight w:val="1198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2 02 35120 00 0000 150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8 600,00</w:t>
            </w:r>
          </w:p>
        </w:tc>
      </w:tr>
      <w:tr w:rsidR="00381D15" w:rsidRPr="00381D15" w:rsidTr="001542B6">
        <w:trPr>
          <w:trHeight w:val="1382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lastRenderedPageBreak/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2 02 35120 14 0000 150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8 600,00</w:t>
            </w:r>
          </w:p>
        </w:tc>
      </w:tr>
      <w:tr w:rsidR="00381D15" w:rsidRPr="00381D15" w:rsidTr="001542B6">
        <w:trPr>
          <w:trHeight w:val="1442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за счет федерального бюджета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2 02 35120 14 0110 150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8 600,00</w:t>
            </w:r>
          </w:p>
        </w:tc>
      </w:tr>
      <w:tr w:rsidR="00381D15" w:rsidRPr="00381D15" w:rsidTr="001542B6">
        <w:trPr>
          <w:trHeight w:val="856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2 02 35303 00 0000 150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23 436 000,00</w:t>
            </w:r>
          </w:p>
        </w:tc>
      </w:tr>
      <w:tr w:rsidR="00381D15" w:rsidRPr="00381D15" w:rsidTr="001542B6">
        <w:trPr>
          <w:trHeight w:val="1631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lastRenderedPageBreak/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2 02 35303 14 0000 150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23 436 000,00</w:t>
            </w:r>
          </w:p>
        </w:tc>
      </w:tr>
      <w:tr w:rsidR="00381D15" w:rsidRPr="00381D15" w:rsidTr="001542B6">
        <w:trPr>
          <w:trHeight w:val="714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за счет средств федерального бюджета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2 02 35303 14 0110 150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23 436 000,00</w:t>
            </w:r>
          </w:p>
        </w:tc>
      </w:tr>
      <w:tr w:rsidR="00381D15" w:rsidRPr="00381D15" w:rsidTr="001542B6">
        <w:trPr>
          <w:trHeight w:val="63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Единая субвенция местным бюджетам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2 02 39998 00 0000 150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7 725 600,00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7 725 600,00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7 725 600,00</w:t>
            </w:r>
          </w:p>
        </w:tc>
      </w:tr>
      <w:tr w:rsidR="00381D15" w:rsidRPr="00381D15" w:rsidTr="001542B6">
        <w:trPr>
          <w:trHeight w:val="63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Единая субвенция бюджетам муниципальных округов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2 02 39998 14 0000 150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7 725 600,00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7 725 600,00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7 725 600,00</w:t>
            </w:r>
          </w:p>
        </w:tc>
      </w:tr>
      <w:tr w:rsidR="00381D15" w:rsidRPr="00381D15" w:rsidTr="001542B6">
        <w:trPr>
          <w:trHeight w:val="369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Единая субвенция бюджетам муниципальных округов (средства областного бюджета)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2 02 39998 14 0220 150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7 725 600,00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7 725 600,00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7 725 600,00</w:t>
            </w:r>
          </w:p>
        </w:tc>
      </w:tr>
      <w:tr w:rsidR="00381D15" w:rsidRPr="00381D15" w:rsidTr="001542B6">
        <w:trPr>
          <w:trHeight w:val="237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Иные межбюджетные трансферты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2 02 40000 00 0000 150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2 570 939,00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3 050 628,00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3 088 037,00</w:t>
            </w:r>
          </w:p>
        </w:tc>
      </w:tr>
      <w:tr w:rsidR="00381D15" w:rsidRPr="00381D15" w:rsidTr="001542B6">
        <w:trPr>
          <w:trHeight w:val="2084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lastRenderedPageBreak/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2 02 45179 00 0000 150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2 570 939,00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3 012 928,00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3 050 337,00</w:t>
            </w:r>
          </w:p>
        </w:tc>
      </w:tr>
      <w:tr w:rsidR="00381D15" w:rsidRPr="00381D15" w:rsidTr="001542B6">
        <w:trPr>
          <w:trHeight w:val="1992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2 02 45179 14 0000 150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2 570 939,00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3 012 928,00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3 050 337,00</w:t>
            </w:r>
          </w:p>
        </w:tc>
      </w:tr>
      <w:tr w:rsidR="00381D15" w:rsidRPr="00381D15" w:rsidTr="001542B6">
        <w:trPr>
          <w:trHeight w:val="63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Межбюджетные </w:t>
            </w:r>
            <w:proofErr w:type="gramStart"/>
            <w:r w:rsidRPr="00381D15">
              <w:rPr>
                <w:rFonts w:eastAsia="Times New Roman"/>
                <w:color w:val="000000"/>
              </w:rPr>
              <w:t>трансферты</w:t>
            </w:r>
            <w:proofErr w:type="gramEnd"/>
            <w:r w:rsidRPr="00381D15">
              <w:rPr>
                <w:rFonts w:eastAsia="Times New Roman"/>
                <w:color w:val="000000"/>
              </w:rPr>
              <w:t xml:space="preserve">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организациях, за счет средств федерального бюджета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2 02 45179 14 0110 150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2 325 503,00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2 517 536,00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2 521 337,00</w:t>
            </w:r>
          </w:p>
        </w:tc>
      </w:tr>
      <w:tr w:rsidR="00381D15" w:rsidRPr="00381D15" w:rsidTr="001542B6">
        <w:trPr>
          <w:trHeight w:val="732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lastRenderedPageBreak/>
              <w:t xml:space="preserve">Межбюджетные </w:t>
            </w:r>
            <w:proofErr w:type="gramStart"/>
            <w:r w:rsidRPr="00381D15">
              <w:rPr>
                <w:rFonts w:eastAsia="Times New Roman"/>
                <w:color w:val="000000"/>
              </w:rPr>
              <w:t>трансферты</w:t>
            </w:r>
            <w:proofErr w:type="gramEnd"/>
            <w:r w:rsidRPr="00381D15">
              <w:rPr>
                <w:rFonts w:eastAsia="Times New Roman"/>
                <w:color w:val="000000"/>
              </w:rPr>
              <w:t xml:space="preserve">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организациях, за счет средств областного бюджета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2 02 45179 14 0220 150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245 436,00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495 392,00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529 000,00</w:t>
            </w:r>
          </w:p>
        </w:tc>
      </w:tr>
      <w:tr w:rsidR="00381D15" w:rsidRPr="00381D15" w:rsidTr="001542B6">
        <w:trPr>
          <w:trHeight w:val="665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Прочие межбюджетные трансферты, передаваемые бюджетам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2 02 49999 00 0000 150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37 700,00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37 700,00</w:t>
            </w:r>
          </w:p>
        </w:tc>
      </w:tr>
      <w:tr w:rsidR="00381D15" w:rsidRPr="00381D15" w:rsidTr="001542B6">
        <w:trPr>
          <w:trHeight w:val="535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2 02 49999 14 0000 150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37 700,00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37 700,00</w:t>
            </w:r>
          </w:p>
        </w:tc>
      </w:tr>
      <w:tr w:rsidR="00381D15" w:rsidRPr="00381D15" w:rsidTr="001542B6">
        <w:trPr>
          <w:trHeight w:val="831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Прочие межбюджетные трансферты, передаваемые бюджетам муниципальных округов, за счет областного бюджета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 xml:space="preserve">2 02 49999 14 0220 150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37 700,00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color w:val="000000"/>
              </w:rPr>
            </w:pPr>
            <w:r w:rsidRPr="00381D15">
              <w:rPr>
                <w:rFonts w:eastAsia="Times New Roman"/>
                <w:color w:val="000000"/>
              </w:rPr>
              <w:t>37 700,00</w:t>
            </w:r>
          </w:p>
        </w:tc>
      </w:tr>
      <w:tr w:rsidR="00381D15" w:rsidRPr="00381D15" w:rsidTr="001542B6">
        <w:trPr>
          <w:trHeight w:val="375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>ИТОГО ДОХОДОВ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5" w:rsidRPr="00381D15" w:rsidRDefault="00381D15" w:rsidP="00381D1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>1 212 487 100,87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>1 195 620 205,44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D15" w:rsidRPr="00381D15" w:rsidRDefault="00381D15" w:rsidP="00381D1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81D15">
              <w:rPr>
                <w:rFonts w:eastAsia="Times New Roman"/>
                <w:b/>
                <w:bCs/>
                <w:color w:val="000000"/>
              </w:rPr>
              <w:t>1 411 761 944,30</w:t>
            </w:r>
          </w:p>
        </w:tc>
      </w:tr>
    </w:tbl>
    <w:p w:rsidR="00727363" w:rsidRDefault="00727363">
      <w:bookmarkStart w:id="0" w:name="_GoBack"/>
      <w:bookmarkEnd w:id="0"/>
    </w:p>
    <w:sectPr w:rsidR="00727363" w:rsidSect="00381D1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name w:val="WW8Num5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5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sz w:val="24"/>
        <w:szCs w:val="24"/>
      </w:rPr>
    </w:lvl>
  </w:abstractNum>
  <w:abstractNum w:abstractNumId="3">
    <w:nsid w:val="0D2C797A"/>
    <w:multiLevelType w:val="hybridMultilevel"/>
    <w:tmpl w:val="BAACCD56"/>
    <w:lvl w:ilvl="0" w:tplc="49E2D4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D7E4AD7"/>
    <w:multiLevelType w:val="multilevel"/>
    <w:tmpl w:val="AEDCC14E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936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44" w:hanging="1800"/>
      </w:pPr>
      <w:rPr>
        <w:rFonts w:hint="default"/>
      </w:rPr>
    </w:lvl>
  </w:abstractNum>
  <w:abstractNum w:abstractNumId="5">
    <w:nsid w:val="123769DB"/>
    <w:multiLevelType w:val="multilevel"/>
    <w:tmpl w:val="1C80AF8C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5A47292"/>
    <w:multiLevelType w:val="hybridMultilevel"/>
    <w:tmpl w:val="525E62FC"/>
    <w:lvl w:ilvl="0" w:tplc="7804BBB2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5C84189"/>
    <w:multiLevelType w:val="multilevel"/>
    <w:tmpl w:val="F18E87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16382642"/>
    <w:multiLevelType w:val="multilevel"/>
    <w:tmpl w:val="E5A482E2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894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>
    <w:nsid w:val="35D91122"/>
    <w:multiLevelType w:val="multilevel"/>
    <w:tmpl w:val="8F4240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>
    <w:nsid w:val="3AC67CC3"/>
    <w:multiLevelType w:val="multilevel"/>
    <w:tmpl w:val="C3B8EA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1">
    <w:nsid w:val="6888053D"/>
    <w:multiLevelType w:val="multilevel"/>
    <w:tmpl w:val="51406900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76BC6104"/>
    <w:multiLevelType w:val="hybridMultilevel"/>
    <w:tmpl w:val="FB9E8B3A"/>
    <w:lvl w:ilvl="0" w:tplc="FD36830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9"/>
  </w:num>
  <w:num w:numId="6">
    <w:abstractNumId w:val="8"/>
  </w:num>
  <w:num w:numId="7">
    <w:abstractNumId w:val="5"/>
  </w:num>
  <w:num w:numId="8">
    <w:abstractNumId w:val="11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D15"/>
    <w:rsid w:val="00381D15"/>
    <w:rsid w:val="00727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D1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81D15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81D15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1D15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381D15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3">
    <w:name w:val="Balloon Text"/>
    <w:basedOn w:val="a"/>
    <w:link w:val="a4"/>
    <w:uiPriority w:val="99"/>
    <w:unhideWhenUsed/>
    <w:rsid w:val="00381D1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81D15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381D1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81D1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381D1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381D15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81D1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9">
    <w:name w:val="No Spacing"/>
    <w:uiPriority w:val="1"/>
    <w:qFormat/>
    <w:rsid w:val="00381D1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381D1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381D15"/>
  </w:style>
  <w:style w:type="paragraph" w:styleId="ab">
    <w:name w:val="Normal (Web)"/>
    <w:basedOn w:val="a"/>
    <w:uiPriority w:val="99"/>
    <w:rsid w:val="00381D15"/>
    <w:pPr>
      <w:spacing w:before="33" w:after="33"/>
    </w:pPr>
    <w:rPr>
      <w:rFonts w:ascii="Arial" w:eastAsia="Arial Unicode MS" w:hAnsi="Arial" w:cs="Arial"/>
      <w:color w:val="332E2D"/>
      <w:spacing w:val="2"/>
    </w:rPr>
  </w:style>
  <w:style w:type="paragraph" w:styleId="ac">
    <w:name w:val="Body Text"/>
    <w:basedOn w:val="a"/>
    <w:link w:val="ad"/>
    <w:rsid w:val="00381D15"/>
    <w:pPr>
      <w:spacing w:after="120"/>
    </w:pPr>
    <w:rPr>
      <w:rFonts w:ascii="Arial" w:eastAsia="Times New Roman" w:hAnsi="Arial"/>
      <w:szCs w:val="20"/>
    </w:rPr>
  </w:style>
  <w:style w:type="character" w:customStyle="1" w:styleId="ad">
    <w:name w:val="Основной текст Знак"/>
    <w:basedOn w:val="a0"/>
    <w:link w:val="ac"/>
    <w:rsid w:val="00381D15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381D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1"/>
    <w:rsid w:val="00381D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381D15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381D1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381D15"/>
    <w:rPr>
      <w:rFonts w:ascii="Arial" w:hAnsi="Arial" w:cs="Arial" w:hint="default"/>
      <w:sz w:val="24"/>
      <w:szCs w:val="24"/>
    </w:rPr>
  </w:style>
  <w:style w:type="character" w:customStyle="1" w:styleId="WW8Num1z1">
    <w:name w:val="WW8Num1z1"/>
    <w:rsid w:val="00381D15"/>
    <w:rPr>
      <w:rFonts w:ascii="Arial" w:hAnsi="Arial" w:cs="Arial" w:hint="default"/>
      <w:sz w:val="24"/>
    </w:rPr>
  </w:style>
  <w:style w:type="character" w:customStyle="1" w:styleId="WW8Num2z0">
    <w:name w:val="WW8Num2z0"/>
    <w:rsid w:val="00381D15"/>
  </w:style>
  <w:style w:type="character" w:customStyle="1" w:styleId="WW8Num2z1">
    <w:name w:val="WW8Num2z1"/>
    <w:rsid w:val="00381D15"/>
  </w:style>
  <w:style w:type="character" w:customStyle="1" w:styleId="WW8Num2z2">
    <w:name w:val="WW8Num2z2"/>
    <w:rsid w:val="00381D15"/>
  </w:style>
  <w:style w:type="character" w:customStyle="1" w:styleId="WW8Num2z3">
    <w:name w:val="WW8Num2z3"/>
    <w:rsid w:val="00381D15"/>
  </w:style>
  <w:style w:type="character" w:customStyle="1" w:styleId="WW8Num2z4">
    <w:name w:val="WW8Num2z4"/>
    <w:rsid w:val="00381D15"/>
  </w:style>
  <w:style w:type="character" w:customStyle="1" w:styleId="WW8Num2z5">
    <w:name w:val="WW8Num2z5"/>
    <w:rsid w:val="00381D15"/>
  </w:style>
  <w:style w:type="character" w:customStyle="1" w:styleId="WW8Num2z6">
    <w:name w:val="WW8Num2z6"/>
    <w:rsid w:val="00381D15"/>
  </w:style>
  <w:style w:type="character" w:customStyle="1" w:styleId="WW8Num2z7">
    <w:name w:val="WW8Num2z7"/>
    <w:rsid w:val="00381D15"/>
  </w:style>
  <w:style w:type="character" w:customStyle="1" w:styleId="WW8Num2z8">
    <w:name w:val="WW8Num2z8"/>
    <w:rsid w:val="00381D15"/>
  </w:style>
  <w:style w:type="character" w:customStyle="1" w:styleId="WW8Num3z0">
    <w:name w:val="WW8Num3z0"/>
    <w:rsid w:val="00381D15"/>
    <w:rPr>
      <w:rFonts w:hint="default"/>
    </w:rPr>
  </w:style>
  <w:style w:type="character" w:customStyle="1" w:styleId="WW8Num4z0">
    <w:name w:val="WW8Num4z0"/>
    <w:rsid w:val="00381D15"/>
    <w:rPr>
      <w:rFonts w:hint="default"/>
      <w:sz w:val="24"/>
    </w:rPr>
  </w:style>
  <w:style w:type="character" w:customStyle="1" w:styleId="WW8Num4z1">
    <w:name w:val="WW8Num4z1"/>
    <w:rsid w:val="00381D15"/>
  </w:style>
  <w:style w:type="character" w:customStyle="1" w:styleId="WW8Num4z2">
    <w:name w:val="WW8Num4z2"/>
    <w:rsid w:val="00381D15"/>
  </w:style>
  <w:style w:type="character" w:customStyle="1" w:styleId="WW8Num4z3">
    <w:name w:val="WW8Num4z3"/>
    <w:rsid w:val="00381D15"/>
  </w:style>
  <w:style w:type="character" w:customStyle="1" w:styleId="WW8Num4z4">
    <w:name w:val="WW8Num4z4"/>
    <w:rsid w:val="00381D15"/>
  </w:style>
  <w:style w:type="character" w:customStyle="1" w:styleId="WW8Num4z5">
    <w:name w:val="WW8Num4z5"/>
    <w:rsid w:val="00381D15"/>
  </w:style>
  <w:style w:type="character" w:customStyle="1" w:styleId="WW8Num4z6">
    <w:name w:val="WW8Num4z6"/>
    <w:rsid w:val="00381D15"/>
  </w:style>
  <w:style w:type="character" w:customStyle="1" w:styleId="WW8Num4z7">
    <w:name w:val="WW8Num4z7"/>
    <w:rsid w:val="00381D15"/>
  </w:style>
  <w:style w:type="character" w:customStyle="1" w:styleId="WW8Num4z8">
    <w:name w:val="WW8Num4z8"/>
    <w:rsid w:val="00381D15"/>
  </w:style>
  <w:style w:type="character" w:customStyle="1" w:styleId="WW8Num5z0">
    <w:name w:val="WW8Num5z0"/>
    <w:rsid w:val="00381D15"/>
    <w:rPr>
      <w:rFonts w:ascii="Arial" w:hAnsi="Arial" w:cs="Arial" w:hint="default"/>
      <w:sz w:val="24"/>
      <w:szCs w:val="24"/>
    </w:rPr>
  </w:style>
  <w:style w:type="character" w:customStyle="1" w:styleId="WW8Num6z0">
    <w:name w:val="WW8Num6z0"/>
    <w:rsid w:val="00381D15"/>
    <w:rPr>
      <w:rFonts w:hint="default"/>
    </w:rPr>
  </w:style>
  <w:style w:type="character" w:customStyle="1" w:styleId="6">
    <w:name w:val="Основной шрифт абзаца6"/>
    <w:rsid w:val="00381D15"/>
  </w:style>
  <w:style w:type="character" w:customStyle="1" w:styleId="WW8Num1z2">
    <w:name w:val="WW8Num1z2"/>
    <w:rsid w:val="00381D15"/>
  </w:style>
  <w:style w:type="character" w:customStyle="1" w:styleId="WW8Num1z3">
    <w:name w:val="WW8Num1z3"/>
    <w:rsid w:val="00381D15"/>
  </w:style>
  <w:style w:type="character" w:customStyle="1" w:styleId="WW8Num1z4">
    <w:name w:val="WW8Num1z4"/>
    <w:rsid w:val="00381D15"/>
  </w:style>
  <w:style w:type="character" w:customStyle="1" w:styleId="WW8Num1z5">
    <w:name w:val="WW8Num1z5"/>
    <w:rsid w:val="00381D15"/>
  </w:style>
  <w:style w:type="character" w:customStyle="1" w:styleId="WW8Num1z6">
    <w:name w:val="WW8Num1z6"/>
    <w:rsid w:val="00381D15"/>
  </w:style>
  <w:style w:type="character" w:customStyle="1" w:styleId="WW8Num1z7">
    <w:name w:val="WW8Num1z7"/>
    <w:rsid w:val="00381D15"/>
  </w:style>
  <w:style w:type="character" w:customStyle="1" w:styleId="WW8Num1z8">
    <w:name w:val="WW8Num1z8"/>
    <w:rsid w:val="00381D15"/>
  </w:style>
  <w:style w:type="character" w:customStyle="1" w:styleId="5">
    <w:name w:val="Основной шрифт абзаца5"/>
    <w:rsid w:val="00381D15"/>
  </w:style>
  <w:style w:type="character" w:customStyle="1" w:styleId="4">
    <w:name w:val="Основной шрифт абзаца4"/>
    <w:rsid w:val="00381D15"/>
  </w:style>
  <w:style w:type="character" w:customStyle="1" w:styleId="3">
    <w:name w:val="Основной шрифт абзаца3"/>
    <w:rsid w:val="00381D15"/>
  </w:style>
  <w:style w:type="character" w:customStyle="1" w:styleId="22">
    <w:name w:val="Основной шрифт абзаца2"/>
    <w:rsid w:val="00381D15"/>
  </w:style>
  <w:style w:type="character" w:customStyle="1" w:styleId="WW8Num5z1">
    <w:name w:val="WW8Num5z1"/>
    <w:rsid w:val="00381D15"/>
  </w:style>
  <w:style w:type="character" w:customStyle="1" w:styleId="WW8Num5z2">
    <w:name w:val="WW8Num5z2"/>
    <w:rsid w:val="00381D15"/>
  </w:style>
  <w:style w:type="character" w:customStyle="1" w:styleId="WW8Num5z3">
    <w:name w:val="WW8Num5z3"/>
    <w:rsid w:val="00381D15"/>
  </w:style>
  <w:style w:type="character" w:customStyle="1" w:styleId="WW8Num5z4">
    <w:name w:val="WW8Num5z4"/>
    <w:rsid w:val="00381D15"/>
  </w:style>
  <w:style w:type="character" w:customStyle="1" w:styleId="WW8Num5z5">
    <w:name w:val="WW8Num5z5"/>
    <w:rsid w:val="00381D15"/>
  </w:style>
  <w:style w:type="character" w:customStyle="1" w:styleId="WW8Num5z6">
    <w:name w:val="WW8Num5z6"/>
    <w:rsid w:val="00381D15"/>
  </w:style>
  <w:style w:type="character" w:customStyle="1" w:styleId="WW8Num5z7">
    <w:name w:val="WW8Num5z7"/>
    <w:rsid w:val="00381D15"/>
  </w:style>
  <w:style w:type="character" w:customStyle="1" w:styleId="WW8Num5z8">
    <w:name w:val="WW8Num5z8"/>
    <w:rsid w:val="00381D15"/>
  </w:style>
  <w:style w:type="character" w:customStyle="1" w:styleId="WW8Num7z0">
    <w:name w:val="WW8Num7z0"/>
    <w:rsid w:val="00381D15"/>
  </w:style>
  <w:style w:type="character" w:customStyle="1" w:styleId="WW8Num7z1">
    <w:name w:val="WW8Num7z1"/>
    <w:rsid w:val="00381D15"/>
  </w:style>
  <w:style w:type="character" w:customStyle="1" w:styleId="WW8Num7z2">
    <w:name w:val="WW8Num7z2"/>
    <w:rsid w:val="00381D15"/>
  </w:style>
  <w:style w:type="character" w:customStyle="1" w:styleId="WW8Num7z3">
    <w:name w:val="WW8Num7z3"/>
    <w:rsid w:val="00381D15"/>
  </w:style>
  <w:style w:type="character" w:customStyle="1" w:styleId="WW8Num7z4">
    <w:name w:val="WW8Num7z4"/>
    <w:rsid w:val="00381D15"/>
  </w:style>
  <w:style w:type="character" w:customStyle="1" w:styleId="WW8Num7z5">
    <w:name w:val="WW8Num7z5"/>
    <w:rsid w:val="00381D15"/>
  </w:style>
  <w:style w:type="character" w:customStyle="1" w:styleId="WW8Num7z6">
    <w:name w:val="WW8Num7z6"/>
    <w:rsid w:val="00381D15"/>
  </w:style>
  <w:style w:type="character" w:customStyle="1" w:styleId="WW8Num7z7">
    <w:name w:val="WW8Num7z7"/>
    <w:rsid w:val="00381D15"/>
  </w:style>
  <w:style w:type="character" w:customStyle="1" w:styleId="WW8Num7z8">
    <w:name w:val="WW8Num7z8"/>
    <w:rsid w:val="00381D15"/>
  </w:style>
  <w:style w:type="character" w:customStyle="1" w:styleId="WW8Num8z0">
    <w:name w:val="WW8Num8z0"/>
    <w:rsid w:val="00381D15"/>
  </w:style>
  <w:style w:type="character" w:customStyle="1" w:styleId="WW8Num8z1">
    <w:name w:val="WW8Num8z1"/>
    <w:rsid w:val="00381D15"/>
  </w:style>
  <w:style w:type="character" w:customStyle="1" w:styleId="WW8Num8z2">
    <w:name w:val="WW8Num8z2"/>
    <w:rsid w:val="00381D15"/>
  </w:style>
  <w:style w:type="character" w:customStyle="1" w:styleId="WW8Num8z3">
    <w:name w:val="WW8Num8z3"/>
    <w:rsid w:val="00381D15"/>
  </w:style>
  <w:style w:type="character" w:customStyle="1" w:styleId="WW8Num8z4">
    <w:name w:val="WW8Num8z4"/>
    <w:rsid w:val="00381D15"/>
  </w:style>
  <w:style w:type="character" w:customStyle="1" w:styleId="WW8Num8z5">
    <w:name w:val="WW8Num8z5"/>
    <w:rsid w:val="00381D15"/>
  </w:style>
  <w:style w:type="character" w:customStyle="1" w:styleId="WW8Num8z6">
    <w:name w:val="WW8Num8z6"/>
    <w:rsid w:val="00381D15"/>
  </w:style>
  <w:style w:type="character" w:customStyle="1" w:styleId="WW8Num8z7">
    <w:name w:val="WW8Num8z7"/>
    <w:rsid w:val="00381D15"/>
  </w:style>
  <w:style w:type="character" w:customStyle="1" w:styleId="WW8Num8z8">
    <w:name w:val="WW8Num8z8"/>
    <w:rsid w:val="00381D15"/>
  </w:style>
  <w:style w:type="character" w:customStyle="1" w:styleId="WW8Num9z0">
    <w:name w:val="WW8Num9z0"/>
    <w:rsid w:val="00381D15"/>
  </w:style>
  <w:style w:type="character" w:customStyle="1" w:styleId="WW8Num9z1">
    <w:name w:val="WW8Num9z1"/>
    <w:rsid w:val="00381D15"/>
  </w:style>
  <w:style w:type="character" w:customStyle="1" w:styleId="WW8Num9z2">
    <w:name w:val="WW8Num9z2"/>
    <w:rsid w:val="00381D15"/>
  </w:style>
  <w:style w:type="character" w:customStyle="1" w:styleId="WW8Num9z3">
    <w:name w:val="WW8Num9z3"/>
    <w:rsid w:val="00381D15"/>
  </w:style>
  <w:style w:type="character" w:customStyle="1" w:styleId="WW8Num9z4">
    <w:name w:val="WW8Num9z4"/>
    <w:rsid w:val="00381D15"/>
  </w:style>
  <w:style w:type="character" w:customStyle="1" w:styleId="WW8Num9z5">
    <w:name w:val="WW8Num9z5"/>
    <w:rsid w:val="00381D15"/>
  </w:style>
  <w:style w:type="character" w:customStyle="1" w:styleId="WW8Num9z6">
    <w:name w:val="WW8Num9z6"/>
    <w:rsid w:val="00381D15"/>
  </w:style>
  <w:style w:type="character" w:customStyle="1" w:styleId="WW8Num9z7">
    <w:name w:val="WW8Num9z7"/>
    <w:rsid w:val="00381D15"/>
  </w:style>
  <w:style w:type="character" w:customStyle="1" w:styleId="WW8Num9z8">
    <w:name w:val="WW8Num9z8"/>
    <w:rsid w:val="00381D15"/>
  </w:style>
  <w:style w:type="character" w:customStyle="1" w:styleId="WW8Num10z0">
    <w:name w:val="WW8Num10z0"/>
    <w:rsid w:val="00381D15"/>
  </w:style>
  <w:style w:type="character" w:customStyle="1" w:styleId="WW8Num10z1">
    <w:name w:val="WW8Num10z1"/>
    <w:rsid w:val="00381D15"/>
  </w:style>
  <w:style w:type="character" w:customStyle="1" w:styleId="WW8Num10z2">
    <w:name w:val="WW8Num10z2"/>
    <w:rsid w:val="00381D15"/>
  </w:style>
  <w:style w:type="character" w:customStyle="1" w:styleId="WW8Num10z3">
    <w:name w:val="WW8Num10z3"/>
    <w:rsid w:val="00381D15"/>
  </w:style>
  <w:style w:type="character" w:customStyle="1" w:styleId="WW8Num10z4">
    <w:name w:val="WW8Num10z4"/>
    <w:rsid w:val="00381D15"/>
  </w:style>
  <w:style w:type="character" w:customStyle="1" w:styleId="WW8Num10z5">
    <w:name w:val="WW8Num10z5"/>
    <w:rsid w:val="00381D15"/>
  </w:style>
  <w:style w:type="character" w:customStyle="1" w:styleId="WW8Num10z6">
    <w:name w:val="WW8Num10z6"/>
    <w:rsid w:val="00381D15"/>
  </w:style>
  <w:style w:type="character" w:customStyle="1" w:styleId="WW8Num10z7">
    <w:name w:val="WW8Num10z7"/>
    <w:rsid w:val="00381D15"/>
  </w:style>
  <w:style w:type="character" w:customStyle="1" w:styleId="WW8Num10z8">
    <w:name w:val="WW8Num10z8"/>
    <w:rsid w:val="00381D15"/>
  </w:style>
  <w:style w:type="character" w:customStyle="1" w:styleId="WW8Num11z0">
    <w:name w:val="WW8Num11z0"/>
    <w:rsid w:val="00381D15"/>
  </w:style>
  <w:style w:type="character" w:customStyle="1" w:styleId="WW8Num11z2">
    <w:name w:val="WW8Num11z2"/>
    <w:rsid w:val="00381D15"/>
  </w:style>
  <w:style w:type="character" w:customStyle="1" w:styleId="WW8Num11z3">
    <w:name w:val="WW8Num11z3"/>
    <w:rsid w:val="00381D15"/>
  </w:style>
  <w:style w:type="character" w:customStyle="1" w:styleId="WW8Num11z4">
    <w:name w:val="WW8Num11z4"/>
    <w:rsid w:val="00381D15"/>
  </w:style>
  <w:style w:type="character" w:customStyle="1" w:styleId="WW8Num11z5">
    <w:name w:val="WW8Num11z5"/>
    <w:rsid w:val="00381D15"/>
  </w:style>
  <w:style w:type="character" w:customStyle="1" w:styleId="WW8Num11z6">
    <w:name w:val="WW8Num11z6"/>
    <w:rsid w:val="00381D15"/>
  </w:style>
  <w:style w:type="character" w:customStyle="1" w:styleId="WW8Num11z7">
    <w:name w:val="WW8Num11z7"/>
    <w:rsid w:val="00381D15"/>
  </w:style>
  <w:style w:type="character" w:customStyle="1" w:styleId="WW8Num11z8">
    <w:name w:val="WW8Num11z8"/>
    <w:rsid w:val="00381D15"/>
  </w:style>
  <w:style w:type="character" w:customStyle="1" w:styleId="WW8Num12z0">
    <w:name w:val="WW8Num12z0"/>
    <w:rsid w:val="00381D15"/>
  </w:style>
  <w:style w:type="character" w:customStyle="1" w:styleId="WW8Num12z1">
    <w:name w:val="WW8Num12z1"/>
    <w:rsid w:val="00381D15"/>
  </w:style>
  <w:style w:type="character" w:customStyle="1" w:styleId="WW8Num12z2">
    <w:name w:val="WW8Num12z2"/>
    <w:rsid w:val="00381D15"/>
  </w:style>
  <w:style w:type="character" w:customStyle="1" w:styleId="WW8Num12z3">
    <w:name w:val="WW8Num12z3"/>
    <w:rsid w:val="00381D15"/>
  </w:style>
  <w:style w:type="character" w:customStyle="1" w:styleId="WW8Num12z4">
    <w:name w:val="WW8Num12z4"/>
    <w:rsid w:val="00381D15"/>
  </w:style>
  <w:style w:type="character" w:customStyle="1" w:styleId="WW8Num12z5">
    <w:name w:val="WW8Num12z5"/>
    <w:rsid w:val="00381D15"/>
  </w:style>
  <w:style w:type="character" w:customStyle="1" w:styleId="WW8Num12z6">
    <w:name w:val="WW8Num12z6"/>
    <w:rsid w:val="00381D15"/>
  </w:style>
  <w:style w:type="character" w:customStyle="1" w:styleId="WW8Num12z7">
    <w:name w:val="WW8Num12z7"/>
    <w:rsid w:val="00381D15"/>
  </w:style>
  <w:style w:type="character" w:customStyle="1" w:styleId="WW8Num12z8">
    <w:name w:val="WW8Num12z8"/>
    <w:rsid w:val="00381D15"/>
  </w:style>
  <w:style w:type="character" w:customStyle="1" w:styleId="WW8Num13z0">
    <w:name w:val="WW8Num13z0"/>
    <w:rsid w:val="00381D15"/>
  </w:style>
  <w:style w:type="character" w:customStyle="1" w:styleId="WW8Num13z2">
    <w:name w:val="WW8Num13z2"/>
    <w:rsid w:val="00381D15"/>
  </w:style>
  <w:style w:type="character" w:customStyle="1" w:styleId="WW8Num13z3">
    <w:name w:val="WW8Num13z3"/>
    <w:rsid w:val="00381D15"/>
  </w:style>
  <w:style w:type="character" w:customStyle="1" w:styleId="WW8Num13z4">
    <w:name w:val="WW8Num13z4"/>
    <w:rsid w:val="00381D15"/>
  </w:style>
  <w:style w:type="character" w:customStyle="1" w:styleId="WW8Num13z5">
    <w:name w:val="WW8Num13z5"/>
    <w:rsid w:val="00381D15"/>
  </w:style>
  <w:style w:type="character" w:customStyle="1" w:styleId="WW8Num13z6">
    <w:name w:val="WW8Num13z6"/>
    <w:rsid w:val="00381D15"/>
  </w:style>
  <w:style w:type="character" w:customStyle="1" w:styleId="WW8Num13z7">
    <w:name w:val="WW8Num13z7"/>
    <w:rsid w:val="00381D15"/>
  </w:style>
  <w:style w:type="character" w:customStyle="1" w:styleId="WW8Num13z8">
    <w:name w:val="WW8Num13z8"/>
    <w:rsid w:val="00381D15"/>
  </w:style>
  <w:style w:type="character" w:customStyle="1" w:styleId="WW8Num14z0">
    <w:name w:val="WW8Num14z0"/>
    <w:rsid w:val="00381D15"/>
  </w:style>
  <w:style w:type="character" w:customStyle="1" w:styleId="WW8Num14z2">
    <w:name w:val="WW8Num14z2"/>
    <w:rsid w:val="00381D15"/>
  </w:style>
  <w:style w:type="character" w:customStyle="1" w:styleId="WW8Num14z3">
    <w:name w:val="WW8Num14z3"/>
    <w:rsid w:val="00381D15"/>
  </w:style>
  <w:style w:type="character" w:customStyle="1" w:styleId="WW8Num14z4">
    <w:name w:val="WW8Num14z4"/>
    <w:rsid w:val="00381D15"/>
  </w:style>
  <w:style w:type="character" w:customStyle="1" w:styleId="WW8Num14z5">
    <w:name w:val="WW8Num14z5"/>
    <w:rsid w:val="00381D15"/>
  </w:style>
  <w:style w:type="character" w:customStyle="1" w:styleId="WW8Num14z6">
    <w:name w:val="WW8Num14z6"/>
    <w:rsid w:val="00381D15"/>
  </w:style>
  <w:style w:type="character" w:customStyle="1" w:styleId="WW8Num14z7">
    <w:name w:val="WW8Num14z7"/>
    <w:rsid w:val="00381D15"/>
  </w:style>
  <w:style w:type="character" w:customStyle="1" w:styleId="WW8Num14z8">
    <w:name w:val="WW8Num14z8"/>
    <w:rsid w:val="00381D15"/>
  </w:style>
  <w:style w:type="character" w:customStyle="1" w:styleId="WW8Num15z0">
    <w:name w:val="WW8Num15z0"/>
    <w:rsid w:val="00381D15"/>
  </w:style>
  <w:style w:type="character" w:customStyle="1" w:styleId="WW8Num15z1">
    <w:name w:val="WW8Num15z1"/>
    <w:rsid w:val="00381D15"/>
  </w:style>
  <w:style w:type="character" w:customStyle="1" w:styleId="WW8Num15z2">
    <w:name w:val="WW8Num15z2"/>
    <w:rsid w:val="00381D15"/>
  </w:style>
  <w:style w:type="character" w:customStyle="1" w:styleId="WW8Num15z3">
    <w:name w:val="WW8Num15z3"/>
    <w:rsid w:val="00381D15"/>
  </w:style>
  <w:style w:type="character" w:customStyle="1" w:styleId="WW8Num15z4">
    <w:name w:val="WW8Num15z4"/>
    <w:rsid w:val="00381D15"/>
  </w:style>
  <w:style w:type="character" w:customStyle="1" w:styleId="WW8Num15z5">
    <w:name w:val="WW8Num15z5"/>
    <w:rsid w:val="00381D15"/>
  </w:style>
  <w:style w:type="character" w:customStyle="1" w:styleId="WW8Num15z6">
    <w:name w:val="WW8Num15z6"/>
    <w:rsid w:val="00381D15"/>
  </w:style>
  <w:style w:type="character" w:customStyle="1" w:styleId="WW8Num15z7">
    <w:name w:val="WW8Num15z7"/>
    <w:rsid w:val="00381D15"/>
  </w:style>
  <w:style w:type="character" w:customStyle="1" w:styleId="WW8Num15z8">
    <w:name w:val="WW8Num15z8"/>
    <w:rsid w:val="00381D15"/>
  </w:style>
  <w:style w:type="character" w:customStyle="1" w:styleId="WW8Num16z0">
    <w:name w:val="WW8Num16z0"/>
    <w:rsid w:val="00381D15"/>
  </w:style>
  <w:style w:type="character" w:customStyle="1" w:styleId="WW8Num16z2">
    <w:name w:val="WW8Num16z2"/>
    <w:rsid w:val="00381D15"/>
  </w:style>
  <w:style w:type="character" w:customStyle="1" w:styleId="WW8Num16z3">
    <w:name w:val="WW8Num16z3"/>
    <w:rsid w:val="00381D15"/>
  </w:style>
  <w:style w:type="character" w:customStyle="1" w:styleId="WW8Num16z4">
    <w:name w:val="WW8Num16z4"/>
    <w:rsid w:val="00381D15"/>
  </w:style>
  <w:style w:type="character" w:customStyle="1" w:styleId="WW8Num16z5">
    <w:name w:val="WW8Num16z5"/>
    <w:rsid w:val="00381D15"/>
  </w:style>
  <w:style w:type="character" w:customStyle="1" w:styleId="WW8Num16z6">
    <w:name w:val="WW8Num16z6"/>
    <w:rsid w:val="00381D15"/>
  </w:style>
  <w:style w:type="character" w:customStyle="1" w:styleId="WW8Num16z7">
    <w:name w:val="WW8Num16z7"/>
    <w:rsid w:val="00381D15"/>
  </w:style>
  <w:style w:type="character" w:customStyle="1" w:styleId="WW8Num16z8">
    <w:name w:val="WW8Num16z8"/>
    <w:rsid w:val="00381D15"/>
  </w:style>
  <w:style w:type="character" w:customStyle="1" w:styleId="WW8Num17z0">
    <w:name w:val="WW8Num17z0"/>
    <w:rsid w:val="00381D15"/>
  </w:style>
  <w:style w:type="character" w:customStyle="1" w:styleId="WW8Num17z1">
    <w:name w:val="WW8Num17z1"/>
    <w:rsid w:val="00381D15"/>
  </w:style>
  <w:style w:type="character" w:customStyle="1" w:styleId="WW8Num17z2">
    <w:name w:val="WW8Num17z2"/>
    <w:rsid w:val="00381D15"/>
  </w:style>
  <w:style w:type="character" w:customStyle="1" w:styleId="WW8Num17z3">
    <w:name w:val="WW8Num17z3"/>
    <w:rsid w:val="00381D15"/>
  </w:style>
  <w:style w:type="character" w:customStyle="1" w:styleId="WW8Num17z4">
    <w:name w:val="WW8Num17z4"/>
    <w:rsid w:val="00381D15"/>
  </w:style>
  <w:style w:type="character" w:customStyle="1" w:styleId="WW8Num17z5">
    <w:name w:val="WW8Num17z5"/>
    <w:rsid w:val="00381D15"/>
  </w:style>
  <w:style w:type="character" w:customStyle="1" w:styleId="WW8Num17z6">
    <w:name w:val="WW8Num17z6"/>
    <w:rsid w:val="00381D15"/>
  </w:style>
  <w:style w:type="character" w:customStyle="1" w:styleId="WW8Num17z7">
    <w:name w:val="WW8Num17z7"/>
    <w:rsid w:val="00381D15"/>
  </w:style>
  <w:style w:type="character" w:customStyle="1" w:styleId="WW8Num17z8">
    <w:name w:val="WW8Num17z8"/>
    <w:rsid w:val="00381D15"/>
  </w:style>
  <w:style w:type="character" w:customStyle="1" w:styleId="WW8Num18z0">
    <w:name w:val="WW8Num18z0"/>
    <w:rsid w:val="00381D15"/>
  </w:style>
  <w:style w:type="character" w:customStyle="1" w:styleId="WW8Num18z1">
    <w:name w:val="WW8Num18z1"/>
    <w:rsid w:val="00381D15"/>
  </w:style>
  <w:style w:type="character" w:customStyle="1" w:styleId="WW8Num18z2">
    <w:name w:val="WW8Num18z2"/>
    <w:rsid w:val="00381D15"/>
  </w:style>
  <w:style w:type="character" w:customStyle="1" w:styleId="WW8Num18z3">
    <w:name w:val="WW8Num18z3"/>
    <w:rsid w:val="00381D15"/>
  </w:style>
  <w:style w:type="character" w:customStyle="1" w:styleId="WW8Num18z4">
    <w:name w:val="WW8Num18z4"/>
    <w:rsid w:val="00381D15"/>
  </w:style>
  <w:style w:type="character" w:customStyle="1" w:styleId="WW8Num18z5">
    <w:name w:val="WW8Num18z5"/>
    <w:rsid w:val="00381D15"/>
  </w:style>
  <w:style w:type="character" w:customStyle="1" w:styleId="WW8Num18z6">
    <w:name w:val="WW8Num18z6"/>
    <w:rsid w:val="00381D15"/>
  </w:style>
  <w:style w:type="character" w:customStyle="1" w:styleId="WW8Num18z7">
    <w:name w:val="WW8Num18z7"/>
    <w:rsid w:val="00381D15"/>
  </w:style>
  <w:style w:type="character" w:customStyle="1" w:styleId="WW8Num18z8">
    <w:name w:val="WW8Num18z8"/>
    <w:rsid w:val="00381D15"/>
  </w:style>
  <w:style w:type="character" w:customStyle="1" w:styleId="WW8Num19z0">
    <w:name w:val="WW8Num19z0"/>
    <w:rsid w:val="00381D15"/>
  </w:style>
  <w:style w:type="character" w:customStyle="1" w:styleId="WW8Num19z1">
    <w:name w:val="WW8Num19z1"/>
    <w:rsid w:val="00381D15"/>
  </w:style>
  <w:style w:type="character" w:customStyle="1" w:styleId="WW8Num19z2">
    <w:name w:val="WW8Num19z2"/>
    <w:rsid w:val="00381D15"/>
  </w:style>
  <w:style w:type="character" w:customStyle="1" w:styleId="WW8Num19z3">
    <w:name w:val="WW8Num19z3"/>
    <w:rsid w:val="00381D15"/>
  </w:style>
  <w:style w:type="character" w:customStyle="1" w:styleId="WW8Num19z4">
    <w:name w:val="WW8Num19z4"/>
    <w:rsid w:val="00381D15"/>
  </w:style>
  <w:style w:type="character" w:customStyle="1" w:styleId="WW8Num19z5">
    <w:name w:val="WW8Num19z5"/>
    <w:rsid w:val="00381D15"/>
  </w:style>
  <w:style w:type="character" w:customStyle="1" w:styleId="WW8Num19z6">
    <w:name w:val="WW8Num19z6"/>
    <w:rsid w:val="00381D15"/>
  </w:style>
  <w:style w:type="character" w:customStyle="1" w:styleId="WW8Num19z7">
    <w:name w:val="WW8Num19z7"/>
    <w:rsid w:val="00381D15"/>
  </w:style>
  <w:style w:type="character" w:customStyle="1" w:styleId="WW8Num19z8">
    <w:name w:val="WW8Num19z8"/>
    <w:rsid w:val="00381D15"/>
  </w:style>
  <w:style w:type="character" w:customStyle="1" w:styleId="WW8Num20z0">
    <w:name w:val="WW8Num20z0"/>
    <w:rsid w:val="00381D15"/>
  </w:style>
  <w:style w:type="character" w:customStyle="1" w:styleId="WW8Num20z1">
    <w:name w:val="WW8Num20z1"/>
    <w:rsid w:val="00381D15"/>
  </w:style>
  <w:style w:type="character" w:customStyle="1" w:styleId="WW8Num20z2">
    <w:name w:val="WW8Num20z2"/>
    <w:rsid w:val="00381D15"/>
  </w:style>
  <w:style w:type="character" w:customStyle="1" w:styleId="WW8Num20z3">
    <w:name w:val="WW8Num20z3"/>
    <w:rsid w:val="00381D15"/>
  </w:style>
  <w:style w:type="character" w:customStyle="1" w:styleId="WW8Num20z4">
    <w:name w:val="WW8Num20z4"/>
    <w:rsid w:val="00381D15"/>
  </w:style>
  <w:style w:type="character" w:customStyle="1" w:styleId="WW8Num20z5">
    <w:name w:val="WW8Num20z5"/>
    <w:rsid w:val="00381D15"/>
  </w:style>
  <w:style w:type="character" w:customStyle="1" w:styleId="WW8Num20z6">
    <w:name w:val="WW8Num20z6"/>
    <w:rsid w:val="00381D15"/>
  </w:style>
  <w:style w:type="character" w:customStyle="1" w:styleId="WW8Num20z7">
    <w:name w:val="WW8Num20z7"/>
    <w:rsid w:val="00381D15"/>
  </w:style>
  <w:style w:type="character" w:customStyle="1" w:styleId="WW8Num20z8">
    <w:name w:val="WW8Num20z8"/>
    <w:rsid w:val="00381D15"/>
  </w:style>
  <w:style w:type="character" w:customStyle="1" w:styleId="WW8Num21z0">
    <w:name w:val="WW8Num21z0"/>
    <w:rsid w:val="00381D15"/>
  </w:style>
  <w:style w:type="character" w:customStyle="1" w:styleId="WW8Num21z2">
    <w:name w:val="WW8Num21z2"/>
    <w:rsid w:val="00381D15"/>
  </w:style>
  <w:style w:type="character" w:customStyle="1" w:styleId="WW8Num21z3">
    <w:name w:val="WW8Num21z3"/>
    <w:rsid w:val="00381D15"/>
  </w:style>
  <w:style w:type="character" w:customStyle="1" w:styleId="WW8Num21z4">
    <w:name w:val="WW8Num21z4"/>
    <w:rsid w:val="00381D15"/>
  </w:style>
  <w:style w:type="character" w:customStyle="1" w:styleId="WW8Num21z5">
    <w:name w:val="WW8Num21z5"/>
    <w:rsid w:val="00381D15"/>
  </w:style>
  <w:style w:type="character" w:customStyle="1" w:styleId="WW8Num21z6">
    <w:name w:val="WW8Num21z6"/>
    <w:rsid w:val="00381D15"/>
  </w:style>
  <w:style w:type="character" w:customStyle="1" w:styleId="WW8Num21z7">
    <w:name w:val="WW8Num21z7"/>
    <w:rsid w:val="00381D15"/>
  </w:style>
  <w:style w:type="character" w:customStyle="1" w:styleId="WW8Num21z8">
    <w:name w:val="WW8Num21z8"/>
    <w:rsid w:val="00381D15"/>
  </w:style>
  <w:style w:type="character" w:customStyle="1" w:styleId="WW8Num22z0">
    <w:name w:val="WW8Num22z0"/>
    <w:rsid w:val="00381D15"/>
  </w:style>
  <w:style w:type="character" w:customStyle="1" w:styleId="WW8Num22z1">
    <w:name w:val="WW8Num22z1"/>
    <w:rsid w:val="00381D15"/>
  </w:style>
  <w:style w:type="character" w:customStyle="1" w:styleId="WW8Num22z2">
    <w:name w:val="WW8Num22z2"/>
    <w:rsid w:val="00381D15"/>
  </w:style>
  <w:style w:type="character" w:customStyle="1" w:styleId="WW8Num22z3">
    <w:name w:val="WW8Num22z3"/>
    <w:rsid w:val="00381D15"/>
  </w:style>
  <w:style w:type="character" w:customStyle="1" w:styleId="WW8Num22z4">
    <w:name w:val="WW8Num22z4"/>
    <w:rsid w:val="00381D15"/>
  </w:style>
  <w:style w:type="character" w:customStyle="1" w:styleId="WW8Num22z5">
    <w:name w:val="WW8Num22z5"/>
    <w:rsid w:val="00381D15"/>
  </w:style>
  <w:style w:type="character" w:customStyle="1" w:styleId="WW8Num22z6">
    <w:name w:val="WW8Num22z6"/>
    <w:rsid w:val="00381D15"/>
  </w:style>
  <w:style w:type="character" w:customStyle="1" w:styleId="WW8Num22z7">
    <w:name w:val="WW8Num22z7"/>
    <w:rsid w:val="00381D15"/>
  </w:style>
  <w:style w:type="character" w:customStyle="1" w:styleId="WW8Num22z8">
    <w:name w:val="WW8Num22z8"/>
    <w:rsid w:val="00381D15"/>
  </w:style>
  <w:style w:type="character" w:customStyle="1" w:styleId="WW8Num23z0">
    <w:name w:val="WW8Num23z0"/>
    <w:rsid w:val="00381D15"/>
  </w:style>
  <w:style w:type="character" w:customStyle="1" w:styleId="WW8Num23z2">
    <w:name w:val="WW8Num23z2"/>
    <w:rsid w:val="00381D15"/>
  </w:style>
  <w:style w:type="character" w:customStyle="1" w:styleId="WW8Num23z3">
    <w:name w:val="WW8Num23z3"/>
    <w:rsid w:val="00381D15"/>
  </w:style>
  <w:style w:type="character" w:customStyle="1" w:styleId="WW8Num23z4">
    <w:name w:val="WW8Num23z4"/>
    <w:rsid w:val="00381D15"/>
  </w:style>
  <w:style w:type="character" w:customStyle="1" w:styleId="WW8Num23z5">
    <w:name w:val="WW8Num23z5"/>
    <w:rsid w:val="00381D15"/>
  </w:style>
  <w:style w:type="character" w:customStyle="1" w:styleId="WW8Num23z6">
    <w:name w:val="WW8Num23z6"/>
    <w:rsid w:val="00381D15"/>
  </w:style>
  <w:style w:type="character" w:customStyle="1" w:styleId="WW8Num23z7">
    <w:name w:val="WW8Num23z7"/>
    <w:rsid w:val="00381D15"/>
  </w:style>
  <w:style w:type="character" w:customStyle="1" w:styleId="WW8Num23z8">
    <w:name w:val="WW8Num23z8"/>
    <w:rsid w:val="00381D15"/>
  </w:style>
  <w:style w:type="character" w:customStyle="1" w:styleId="WW8Num24z0">
    <w:name w:val="WW8Num24z0"/>
    <w:rsid w:val="00381D15"/>
  </w:style>
  <w:style w:type="character" w:customStyle="1" w:styleId="WW8Num24z1">
    <w:name w:val="WW8Num24z1"/>
    <w:rsid w:val="00381D15"/>
  </w:style>
  <w:style w:type="character" w:customStyle="1" w:styleId="WW8Num24z2">
    <w:name w:val="WW8Num24z2"/>
    <w:rsid w:val="00381D15"/>
  </w:style>
  <w:style w:type="character" w:customStyle="1" w:styleId="WW8Num24z3">
    <w:name w:val="WW8Num24z3"/>
    <w:rsid w:val="00381D15"/>
  </w:style>
  <w:style w:type="character" w:customStyle="1" w:styleId="WW8Num24z4">
    <w:name w:val="WW8Num24z4"/>
    <w:rsid w:val="00381D15"/>
  </w:style>
  <w:style w:type="character" w:customStyle="1" w:styleId="WW8Num24z5">
    <w:name w:val="WW8Num24z5"/>
    <w:rsid w:val="00381D15"/>
  </w:style>
  <w:style w:type="character" w:customStyle="1" w:styleId="WW8Num24z6">
    <w:name w:val="WW8Num24z6"/>
    <w:rsid w:val="00381D15"/>
  </w:style>
  <w:style w:type="character" w:customStyle="1" w:styleId="WW8Num24z7">
    <w:name w:val="WW8Num24z7"/>
    <w:rsid w:val="00381D15"/>
  </w:style>
  <w:style w:type="character" w:customStyle="1" w:styleId="WW8Num24z8">
    <w:name w:val="WW8Num24z8"/>
    <w:rsid w:val="00381D15"/>
  </w:style>
  <w:style w:type="character" w:customStyle="1" w:styleId="WW8Num25z0">
    <w:name w:val="WW8Num25z0"/>
    <w:rsid w:val="00381D15"/>
  </w:style>
  <w:style w:type="character" w:customStyle="1" w:styleId="WW8Num26z0">
    <w:name w:val="WW8Num26z0"/>
    <w:rsid w:val="00381D15"/>
  </w:style>
  <w:style w:type="character" w:customStyle="1" w:styleId="WW8Num26z1">
    <w:name w:val="WW8Num26z1"/>
    <w:rsid w:val="00381D15"/>
  </w:style>
  <w:style w:type="character" w:customStyle="1" w:styleId="WW8Num26z2">
    <w:name w:val="WW8Num26z2"/>
    <w:rsid w:val="00381D15"/>
  </w:style>
  <w:style w:type="character" w:customStyle="1" w:styleId="WW8Num26z3">
    <w:name w:val="WW8Num26z3"/>
    <w:rsid w:val="00381D15"/>
  </w:style>
  <w:style w:type="character" w:customStyle="1" w:styleId="WW8Num26z4">
    <w:name w:val="WW8Num26z4"/>
    <w:rsid w:val="00381D15"/>
  </w:style>
  <w:style w:type="character" w:customStyle="1" w:styleId="WW8Num26z5">
    <w:name w:val="WW8Num26z5"/>
    <w:rsid w:val="00381D15"/>
  </w:style>
  <w:style w:type="character" w:customStyle="1" w:styleId="WW8Num26z6">
    <w:name w:val="WW8Num26z6"/>
    <w:rsid w:val="00381D15"/>
  </w:style>
  <w:style w:type="character" w:customStyle="1" w:styleId="WW8Num26z7">
    <w:name w:val="WW8Num26z7"/>
    <w:rsid w:val="00381D15"/>
  </w:style>
  <w:style w:type="character" w:customStyle="1" w:styleId="WW8Num26z8">
    <w:name w:val="WW8Num26z8"/>
    <w:rsid w:val="00381D15"/>
  </w:style>
  <w:style w:type="character" w:customStyle="1" w:styleId="12">
    <w:name w:val="Основной шрифт абзаца1"/>
    <w:rsid w:val="00381D15"/>
  </w:style>
  <w:style w:type="character" w:styleId="af">
    <w:name w:val="Hyperlink"/>
    <w:uiPriority w:val="99"/>
    <w:rsid w:val="00381D15"/>
    <w:rPr>
      <w:color w:val="0000FF"/>
      <w:u w:val="single"/>
    </w:rPr>
  </w:style>
  <w:style w:type="character" w:styleId="af0">
    <w:name w:val="FollowedHyperlink"/>
    <w:uiPriority w:val="99"/>
    <w:rsid w:val="00381D15"/>
    <w:rPr>
      <w:color w:val="800080"/>
      <w:u w:val="single"/>
    </w:rPr>
  </w:style>
  <w:style w:type="paragraph" w:customStyle="1" w:styleId="af1">
    <w:name w:val="Заголовок"/>
    <w:basedOn w:val="a"/>
    <w:next w:val="ac"/>
    <w:rsid w:val="00381D15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2">
    <w:name w:val="List"/>
    <w:basedOn w:val="ac"/>
    <w:rsid w:val="00381D15"/>
    <w:pPr>
      <w:suppressAutoHyphens/>
      <w:spacing w:after="140" w:line="288" w:lineRule="auto"/>
    </w:pPr>
    <w:rPr>
      <w:rFonts w:ascii="Times New Roman" w:hAnsi="Times New Roman" w:cs="Mangal"/>
      <w:sz w:val="20"/>
      <w:lang w:eastAsia="zh-CN"/>
    </w:rPr>
  </w:style>
  <w:style w:type="paragraph" w:styleId="af3">
    <w:name w:val="caption"/>
    <w:basedOn w:val="a"/>
    <w:qFormat/>
    <w:rsid w:val="00381D1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60">
    <w:name w:val="Указатель6"/>
    <w:basedOn w:val="a"/>
    <w:rsid w:val="00381D1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50">
    <w:name w:val="Название объекта5"/>
    <w:basedOn w:val="a"/>
    <w:rsid w:val="00381D1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51">
    <w:name w:val="Указатель5"/>
    <w:basedOn w:val="a"/>
    <w:rsid w:val="00381D1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40">
    <w:name w:val="Название объекта4"/>
    <w:basedOn w:val="a"/>
    <w:rsid w:val="00381D1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41">
    <w:name w:val="Указатель4"/>
    <w:basedOn w:val="a"/>
    <w:rsid w:val="00381D1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30">
    <w:name w:val="Название объекта3"/>
    <w:basedOn w:val="a"/>
    <w:rsid w:val="00381D1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31">
    <w:name w:val="Указатель3"/>
    <w:basedOn w:val="a"/>
    <w:rsid w:val="00381D1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23">
    <w:name w:val="Название объекта2"/>
    <w:basedOn w:val="a"/>
    <w:rsid w:val="00381D1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24">
    <w:name w:val="Указатель2"/>
    <w:basedOn w:val="a"/>
    <w:rsid w:val="00381D1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13">
    <w:name w:val="Название объекта1"/>
    <w:basedOn w:val="a"/>
    <w:rsid w:val="00381D1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14">
    <w:name w:val="Указатель1"/>
    <w:basedOn w:val="a"/>
    <w:rsid w:val="00381D1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styleId="af4">
    <w:name w:val="Body Text Indent"/>
    <w:basedOn w:val="a"/>
    <w:link w:val="af5"/>
    <w:rsid w:val="00381D15"/>
    <w:pPr>
      <w:suppressAutoHyphens/>
      <w:jc w:val="center"/>
    </w:pPr>
    <w:rPr>
      <w:rFonts w:eastAsia="Times New Roman"/>
      <w:position w:val="-27"/>
      <w:sz w:val="28"/>
      <w:szCs w:val="20"/>
      <w:lang w:eastAsia="zh-CN"/>
    </w:rPr>
  </w:style>
  <w:style w:type="character" w:customStyle="1" w:styleId="af5">
    <w:name w:val="Основной текст с отступом Знак"/>
    <w:basedOn w:val="a0"/>
    <w:link w:val="af4"/>
    <w:rsid w:val="00381D15"/>
    <w:rPr>
      <w:rFonts w:ascii="Times New Roman" w:eastAsia="Times New Roman" w:hAnsi="Times New Roman" w:cs="Times New Roman"/>
      <w:position w:val="-27"/>
      <w:sz w:val="28"/>
      <w:szCs w:val="20"/>
      <w:lang w:eastAsia="zh-CN"/>
    </w:rPr>
  </w:style>
  <w:style w:type="paragraph" w:customStyle="1" w:styleId="210">
    <w:name w:val="Основной текст 21"/>
    <w:basedOn w:val="a"/>
    <w:rsid w:val="00381D15"/>
    <w:pPr>
      <w:suppressAutoHyphens/>
      <w:spacing w:after="120" w:line="480" w:lineRule="auto"/>
    </w:pPr>
    <w:rPr>
      <w:rFonts w:eastAsia="Times New Roman"/>
      <w:sz w:val="20"/>
      <w:szCs w:val="20"/>
      <w:lang w:eastAsia="zh-CN"/>
    </w:rPr>
  </w:style>
  <w:style w:type="paragraph" w:customStyle="1" w:styleId="xl22">
    <w:name w:val="xl22"/>
    <w:basedOn w:val="a"/>
    <w:rsid w:val="00381D15"/>
    <w:pP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23">
    <w:name w:val="xl23"/>
    <w:basedOn w:val="a"/>
    <w:rsid w:val="00381D15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4">
    <w:name w:val="xl24"/>
    <w:basedOn w:val="a"/>
    <w:rsid w:val="00381D15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5">
    <w:name w:val="xl25"/>
    <w:basedOn w:val="a"/>
    <w:rsid w:val="00381D15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6">
    <w:name w:val="xl26"/>
    <w:basedOn w:val="a"/>
    <w:rsid w:val="00381D15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7">
    <w:name w:val="xl27"/>
    <w:basedOn w:val="a"/>
    <w:rsid w:val="00381D15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28">
    <w:name w:val="xl28"/>
    <w:basedOn w:val="a"/>
    <w:rsid w:val="00381D15"/>
    <w:pP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9">
    <w:name w:val="xl29"/>
    <w:basedOn w:val="a"/>
    <w:rsid w:val="00381D15"/>
    <w:pP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30">
    <w:name w:val="xl30"/>
    <w:basedOn w:val="a"/>
    <w:rsid w:val="00381D15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31">
    <w:name w:val="xl31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2">
    <w:name w:val="xl32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3">
    <w:name w:val="xl33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4">
    <w:name w:val="xl34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5">
    <w:name w:val="xl35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36">
    <w:name w:val="xl36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7">
    <w:name w:val="xl37"/>
    <w:basedOn w:val="a"/>
    <w:rsid w:val="00381D1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38">
    <w:name w:val="xl38"/>
    <w:basedOn w:val="a"/>
    <w:rsid w:val="00381D1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9">
    <w:name w:val="xl39"/>
    <w:basedOn w:val="a"/>
    <w:rsid w:val="00381D1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0">
    <w:name w:val="xl40"/>
    <w:basedOn w:val="a"/>
    <w:rsid w:val="00381D1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1">
    <w:name w:val="xl41"/>
    <w:basedOn w:val="a"/>
    <w:rsid w:val="00381D1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2">
    <w:name w:val="xl42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3">
    <w:name w:val="xl43"/>
    <w:basedOn w:val="a"/>
    <w:rsid w:val="00381D1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4">
    <w:name w:val="xl44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5">
    <w:name w:val="xl45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6">
    <w:name w:val="xl46"/>
    <w:basedOn w:val="a"/>
    <w:rsid w:val="00381D15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7">
    <w:name w:val="xl47"/>
    <w:basedOn w:val="a"/>
    <w:rsid w:val="00381D1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8">
    <w:name w:val="xl48"/>
    <w:basedOn w:val="a"/>
    <w:rsid w:val="00381D1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9">
    <w:name w:val="xl49"/>
    <w:basedOn w:val="a"/>
    <w:rsid w:val="00381D1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0">
    <w:name w:val="xl50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1">
    <w:name w:val="xl51"/>
    <w:basedOn w:val="a"/>
    <w:rsid w:val="00381D1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2">
    <w:name w:val="xl52"/>
    <w:basedOn w:val="a"/>
    <w:rsid w:val="00381D15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3">
    <w:name w:val="xl53"/>
    <w:basedOn w:val="a"/>
    <w:rsid w:val="00381D15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4">
    <w:name w:val="xl54"/>
    <w:basedOn w:val="a"/>
    <w:rsid w:val="00381D15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5">
    <w:name w:val="xl55"/>
    <w:basedOn w:val="a"/>
    <w:rsid w:val="00381D15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6">
    <w:name w:val="xl56"/>
    <w:basedOn w:val="a"/>
    <w:rsid w:val="00381D15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7">
    <w:name w:val="xl57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8">
    <w:name w:val="xl58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9">
    <w:name w:val="xl59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0">
    <w:name w:val="xl60"/>
    <w:basedOn w:val="a"/>
    <w:rsid w:val="00381D1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1">
    <w:name w:val="xl61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2">
    <w:name w:val="xl62"/>
    <w:basedOn w:val="a"/>
    <w:rsid w:val="00381D15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63">
    <w:name w:val="xl63"/>
    <w:basedOn w:val="a"/>
    <w:rsid w:val="00381D15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4">
    <w:name w:val="xl64"/>
    <w:basedOn w:val="a"/>
    <w:rsid w:val="00381D15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5">
    <w:name w:val="xl65"/>
    <w:basedOn w:val="a"/>
    <w:rsid w:val="00381D15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6">
    <w:name w:val="xl66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7">
    <w:name w:val="xl67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ConsNormal">
    <w:name w:val="ConsNormal"/>
    <w:uiPriority w:val="99"/>
    <w:rsid w:val="00381D1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381D15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xl68">
    <w:name w:val="xl68"/>
    <w:basedOn w:val="a"/>
    <w:rsid w:val="00381D15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9">
    <w:name w:val="xl69"/>
    <w:basedOn w:val="a"/>
    <w:rsid w:val="00381D15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70">
    <w:name w:val="xl70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1">
    <w:name w:val="xl71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2">
    <w:name w:val="xl72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3">
    <w:name w:val="xl73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4">
    <w:name w:val="xl74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5">
    <w:name w:val="xl75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6">
    <w:name w:val="xl76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7">
    <w:name w:val="xl77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8">
    <w:name w:val="xl78"/>
    <w:basedOn w:val="a"/>
    <w:rsid w:val="00381D15"/>
    <w:pPr>
      <w:shd w:val="clear" w:color="auto" w:fill="FFFFFF"/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79">
    <w:name w:val="xl79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80">
    <w:name w:val="xl80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81">
    <w:name w:val="xl81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2">
    <w:name w:val="xl82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3">
    <w:name w:val="xl83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84">
    <w:name w:val="xl84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lang w:eastAsia="zh-CN"/>
    </w:rPr>
  </w:style>
  <w:style w:type="paragraph" w:customStyle="1" w:styleId="xl85">
    <w:name w:val="xl85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lang w:eastAsia="zh-CN"/>
    </w:rPr>
  </w:style>
  <w:style w:type="paragraph" w:customStyle="1" w:styleId="xl86">
    <w:name w:val="xl86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7">
    <w:name w:val="xl87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8">
    <w:name w:val="xl88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b/>
      <w:bCs/>
      <w:lang w:eastAsia="zh-CN"/>
    </w:rPr>
  </w:style>
  <w:style w:type="paragraph" w:customStyle="1" w:styleId="xl89">
    <w:name w:val="xl89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0">
    <w:name w:val="xl90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1">
    <w:name w:val="xl91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2">
    <w:name w:val="xl92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3">
    <w:name w:val="xl93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4">
    <w:name w:val="xl94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b/>
      <w:bCs/>
      <w:lang w:eastAsia="zh-CN"/>
    </w:rPr>
  </w:style>
  <w:style w:type="paragraph" w:customStyle="1" w:styleId="xl95">
    <w:name w:val="xl95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6">
    <w:name w:val="xl96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b/>
      <w:bCs/>
      <w:lang w:eastAsia="zh-CN"/>
    </w:rPr>
  </w:style>
  <w:style w:type="paragraph" w:customStyle="1" w:styleId="xl98">
    <w:name w:val="xl98"/>
    <w:basedOn w:val="a"/>
    <w:rsid w:val="00381D1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99">
    <w:name w:val="xl99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1">
    <w:name w:val="xl101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2">
    <w:name w:val="xl102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3">
    <w:name w:val="xl103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4">
    <w:name w:val="xl104"/>
    <w:basedOn w:val="a"/>
    <w:rsid w:val="00381D1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5">
    <w:name w:val="xl105"/>
    <w:basedOn w:val="a"/>
    <w:rsid w:val="00381D1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6">
    <w:name w:val="xl106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7">
    <w:name w:val="xl107"/>
    <w:basedOn w:val="a"/>
    <w:rsid w:val="00381D1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8">
    <w:name w:val="xl108"/>
    <w:basedOn w:val="a"/>
    <w:rsid w:val="00381D15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9">
    <w:name w:val="xl109"/>
    <w:basedOn w:val="a"/>
    <w:rsid w:val="00381D15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0">
    <w:name w:val="xl110"/>
    <w:basedOn w:val="a"/>
    <w:rsid w:val="00381D1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11">
    <w:name w:val="xl111"/>
    <w:basedOn w:val="a"/>
    <w:rsid w:val="00381D1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2">
    <w:name w:val="xl112"/>
    <w:basedOn w:val="a"/>
    <w:rsid w:val="00381D15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3">
    <w:name w:val="xl113"/>
    <w:basedOn w:val="a"/>
    <w:rsid w:val="00381D15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4">
    <w:name w:val="xl114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5">
    <w:name w:val="xl115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6">
    <w:name w:val="xl116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7">
    <w:name w:val="xl117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8">
    <w:name w:val="xl118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9">
    <w:name w:val="xl119"/>
    <w:basedOn w:val="a"/>
    <w:rsid w:val="00381D15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120">
    <w:name w:val="xl120"/>
    <w:basedOn w:val="a"/>
    <w:rsid w:val="00381D15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1">
    <w:name w:val="xl121"/>
    <w:basedOn w:val="a"/>
    <w:rsid w:val="00381D15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2">
    <w:name w:val="xl122"/>
    <w:basedOn w:val="a"/>
    <w:rsid w:val="00381D15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3">
    <w:name w:val="xl123"/>
    <w:basedOn w:val="a"/>
    <w:rsid w:val="00381D15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4">
    <w:name w:val="xl124"/>
    <w:basedOn w:val="a"/>
    <w:rsid w:val="00381D15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5">
    <w:name w:val="xl125"/>
    <w:basedOn w:val="a"/>
    <w:rsid w:val="00381D15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6">
    <w:name w:val="xl126"/>
    <w:basedOn w:val="a"/>
    <w:rsid w:val="00381D15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7">
    <w:name w:val="xl127"/>
    <w:basedOn w:val="a"/>
    <w:rsid w:val="00381D15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8">
    <w:name w:val="xl128"/>
    <w:basedOn w:val="a"/>
    <w:rsid w:val="00381D15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font5">
    <w:name w:val="font5"/>
    <w:basedOn w:val="a"/>
    <w:rsid w:val="00381D15"/>
    <w:pPr>
      <w:suppressAutoHyphens/>
      <w:spacing w:before="280" w:after="280"/>
    </w:pPr>
    <w:rPr>
      <w:rFonts w:eastAsia="Times New Roman"/>
      <w:color w:val="000000"/>
      <w:sz w:val="20"/>
      <w:szCs w:val="20"/>
      <w:lang w:eastAsia="zh-CN"/>
    </w:rPr>
  </w:style>
  <w:style w:type="paragraph" w:customStyle="1" w:styleId="font6">
    <w:name w:val="font6"/>
    <w:basedOn w:val="a"/>
    <w:rsid w:val="00381D15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7">
    <w:name w:val="font7"/>
    <w:basedOn w:val="a"/>
    <w:rsid w:val="00381D15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8">
    <w:name w:val="font8"/>
    <w:basedOn w:val="a"/>
    <w:rsid w:val="00381D15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9">
    <w:name w:val="font9"/>
    <w:basedOn w:val="a"/>
    <w:rsid w:val="00381D15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0">
    <w:name w:val="font10"/>
    <w:basedOn w:val="a"/>
    <w:rsid w:val="00381D15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1">
    <w:name w:val="font11"/>
    <w:basedOn w:val="a"/>
    <w:rsid w:val="00381D15"/>
    <w:pPr>
      <w:suppressAutoHyphens/>
      <w:spacing w:before="280" w:after="280"/>
    </w:pPr>
    <w:rPr>
      <w:rFonts w:ascii="Calibri" w:eastAsia="Times New Roman" w:hAnsi="Calibri" w:cs="Calibri"/>
      <w:color w:val="000000"/>
      <w:sz w:val="20"/>
      <w:szCs w:val="20"/>
      <w:lang w:eastAsia="zh-CN"/>
    </w:rPr>
  </w:style>
  <w:style w:type="paragraph" w:customStyle="1" w:styleId="xl129">
    <w:name w:val="xl129"/>
    <w:basedOn w:val="a"/>
    <w:rsid w:val="00381D15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0">
    <w:name w:val="xl130"/>
    <w:basedOn w:val="a"/>
    <w:rsid w:val="00381D15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1">
    <w:name w:val="xl131"/>
    <w:basedOn w:val="a"/>
    <w:rsid w:val="00381D15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2">
    <w:name w:val="xl132"/>
    <w:basedOn w:val="a"/>
    <w:rsid w:val="00381D15"/>
    <w:pP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3">
    <w:name w:val="xl133"/>
    <w:basedOn w:val="a"/>
    <w:rsid w:val="00381D15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34">
    <w:name w:val="xl134"/>
    <w:basedOn w:val="a"/>
    <w:rsid w:val="00381D15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5">
    <w:name w:val="xl135"/>
    <w:basedOn w:val="a"/>
    <w:rsid w:val="00381D15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af6">
    <w:name w:val="Содержимое таблицы"/>
    <w:basedOn w:val="a"/>
    <w:rsid w:val="00381D15"/>
    <w:pPr>
      <w:suppressLineNumbers/>
      <w:suppressAutoHyphens/>
    </w:pPr>
    <w:rPr>
      <w:rFonts w:eastAsia="Times New Roman"/>
      <w:sz w:val="20"/>
      <w:szCs w:val="20"/>
      <w:lang w:eastAsia="zh-CN"/>
    </w:rPr>
  </w:style>
  <w:style w:type="paragraph" w:customStyle="1" w:styleId="af7">
    <w:name w:val="Заголовок таблицы"/>
    <w:basedOn w:val="af6"/>
    <w:rsid w:val="00381D15"/>
    <w:pPr>
      <w:jc w:val="center"/>
    </w:pPr>
    <w:rPr>
      <w:b/>
      <w:bCs/>
    </w:rPr>
  </w:style>
  <w:style w:type="paragraph" w:customStyle="1" w:styleId="15">
    <w:name w:val="Стиль1"/>
    <w:basedOn w:val="a"/>
    <w:next w:val="a"/>
    <w:rsid w:val="00381D15"/>
    <w:pPr>
      <w:suppressAutoHyphens/>
      <w:ind w:firstLine="709"/>
      <w:jc w:val="both"/>
    </w:pPr>
    <w:rPr>
      <w:rFonts w:ascii="Arial" w:eastAsia="Times New Roman" w:hAnsi="Arial" w:cs="Arial"/>
      <w:lang w:eastAsia="zh-CN"/>
    </w:rPr>
  </w:style>
  <w:style w:type="paragraph" w:customStyle="1" w:styleId="font12">
    <w:name w:val="font12"/>
    <w:basedOn w:val="a"/>
    <w:rsid w:val="00381D15"/>
    <w:pPr>
      <w:spacing w:before="280" w:after="280"/>
    </w:pPr>
    <w:rPr>
      <w:rFonts w:eastAsia="Times New Roman"/>
      <w:color w:val="000000"/>
      <w:lang w:eastAsia="zh-CN"/>
    </w:rPr>
  </w:style>
  <w:style w:type="numbering" w:customStyle="1" w:styleId="16">
    <w:name w:val="Нет списка1"/>
    <w:next w:val="a2"/>
    <w:uiPriority w:val="99"/>
    <w:semiHidden/>
    <w:unhideWhenUsed/>
    <w:rsid w:val="00381D15"/>
  </w:style>
  <w:style w:type="numbering" w:customStyle="1" w:styleId="25">
    <w:name w:val="Нет списка2"/>
    <w:next w:val="a2"/>
    <w:uiPriority w:val="99"/>
    <w:semiHidden/>
    <w:unhideWhenUsed/>
    <w:rsid w:val="00381D15"/>
  </w:style>
  <w:style w:type="paragraph" w:customStyle="1" w:styleId="xl136">
    <w:name w:val="xl136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37">
    <w:name w:val="xl137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8">
    <w:name w:val="xl138"/>
    <w:basedOn w:val="a"/>
    <w:rsid w:val="00381D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9">
    <w:name w:val="xl139"/>
    <w:basedOn w:val="a"/>
    <w:rsid w:val="00381D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0">
    <w:name w:val="xl140"/>
    <w:basedOn w:val="a"/>
    <w:rsid w:val="00381D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1">
    <w:name w:val="xl141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numbering" w:customStyle="1" w:styleId="32">
    <w:name w:val="Нет списка3"/>
    <w:next w:val="a2"/>
    <w:uiPriority w:val="99"/>
    <w:semiHidden/>
    <w:unhideWhenUsed/>
    <w:rsid w:val="00381D15"/>
  </w:style>
  <w:style w:type="numbering" w:customStyle="1" w:styleId="42">
    <w:name w:val="Нет списка4"/>
    <w:next w:val="a2"/>
    <w:uiPriority w:val="99"/>
    <w:semiHidden/>
    <w:unhideWhenUsed/>
    <w:rsid w:val="00381D15"/>
  </w:style>
  <w:style w:type="numbering" w:customStyle="1" w:styleId="52">
    <w:name w:val="Нет списка5"/>
    <w:next w:val="a2"/>
    <w:uiPriority w:val="99"/>
    <w:semiHidden/>
    <w:unhideWhenUsed/>
    <w:rsid w:val="00381D15"/>
  </w:style>
  <w:style w:type="paragraph" w:customStyle="1" w:styleId="xl142">
    <w:name w:val="xl142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43">
    <w:name w:val="xl143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4">
    <w:name w:val="xl144"/>
    <w:basedOn w:val="a"/>
    <w:rsid w:val="00381D1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46">
    <w:name w:val="xl146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7">
    <w:name w:val="xl147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8">
    <w:name w:val="xl148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49">
    <w:name w:val="xl149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50">
    <w:name w:val="xl150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51">
    <w:name w:val="xl151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52">
    <w:name w:val="xl152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53">
    <w:name w:val="xl153"/>
    <w:basedOn w:val="a"/>
    <w:rsid w:val="00381D1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4">
    <w:name w:val="xl154"/>
    <w:basedOn w:val="a"/>
    <w:rsid w:val="00381D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5">
    <w:name w:val="xl155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56">
    <w:name w:val="xl156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60">
    <w:name w:val="xl160"/>
    <w:basedOn w:val="a"/>
    <w:rsid w:val="00381D1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161">
    <w:name w:val="xl161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67">
    <w:name w:val="xl167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68">
    <w:name w:val="xl168"/>
    <w:basedOn w:val="a"/>
    <w:rsid w:val="00381D15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169">
    <w:name w:val="xl169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70">
    <w:name w:val="xl170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1">
    <w:name w:val="xl171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2">
    <w:name w:val="xl172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3">
    <w:name w:val="xl173"/>
    <w:basedOn w:val="a"/>
    <w:rsid w:val="00381D1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4">
    <w:name w:val="xl174"/>
    <w:basedOn w:val="a"/>
    <w:rsid w:val="00381D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5">
    <w:name w:val="xl175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76">
    <w:name w:val="xl176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7">
    <w:name w:val="xl177"/>
    <w:basedOn w:val="a"/>
    <w:rsid w:val="00381D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8">
    <w:name w:val="xl178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9">
    <w:name w:val="xl179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0">
    <w:name w:val="xl180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182">
    <w:name w:val="xl182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3">
    <w:name w:val="xl183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84">
    <w:name w:val="xl184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85">
    <w:name w:val="xl185"/>
    <w:basedOn w:val="a"/>
    <w:rsid w:val="00381D1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186">
    <w:name w:val="xl186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381D1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9">
    <w:name w:val="xl189"/>
    <w:basedOn w:val="a"/>
    <w:rsid w:val="00381D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0">
    <w:name w:val="xl190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numbering" w:customStyle="1" w:styleId="61">
    <w:name w:val="Нет списка6"/>
    <w:next w:val="a2"/>
    <w:uiPriority w:val="99"/>
    <w:semiHidden/>
    <w:unhideWhenUsed/>
    <w:rsid w:val="00381D15"/>
  </w:style>
  <w:style w:type="paragraph" w:customStyle="1" w:styleId="xl191">
    <w:name w:val="xl191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numbering" w:customStyle="1" w:styleId="7">
    <w:name w:val="Нет списка7"/>
    <w:next w:val="a2"/>
    <w:uiPriority w:val="99"/>
    <w:semiHidden/>
    <w:unhideWhenUsed/>
    <w:rsid w:val="00381D15"/>
  </w:style>
  <w:style w:type="paragraph" w:customStyle="1" w:styleId="xl192">
    <w:name w:val="xl192"/>
    <w:basedOn w:val="a"/>
    <w:rsid w:val="00381D15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93">
    <w:name w:val="xl193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4">
    <w:name w:val="xl194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5">
    <w:name w:val="xl195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96">
    <w:name w:val="xl196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97">
    <w:name w:val="xl197"/>
    <w:basedOn w:val="a"/>
    <w:rsid w:val="00381D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8">
    <w:name w:val="xl198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9">
    <w:name w:val="xl199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200">
    <w:name w:val="xl200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201">
    <w:name w:val="xl201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styleId="af8">
    <w:name w:val="Strong"/>
    <w:uiPriority w:val="22"/>
    <w:qFormat/>
    <w:rsid w:val="00381D15"/>
    <w:rPr>
      <w:b/>
      <w:bCs/>
    </w:rPr>
  </w:style>
  <w:style w:type="character" w:styleId="af9">
    <w:name w:val="Intense Emphasis"/>
    <w:uiPriority w:val="21"/>
    <w:qFormat/>
    <w:rsid w:val="00381D15"/>
    <w:rPr>
      <w:i/>
      <w:iCs/>
      <w:color w:val="5B9BD5"/>
    </w:rPr>
  </w:style>
  <w:style w:type="character" w:styleId="afa">
    <w:name w:val="Subtle Emphasis"/>
    <w:uiPriority w:val="19"/>
    <w:qFormat/>
    <w:rsid w:val="00381D15"/>
    <w:rPr>
      <w:i/>
      <w:iCs/>
      <w:color w:val="404040"/>
    </w:rPr>
  </w:style>
  <w:style w:type="character" w:styleId="afb">
    <w:name w:val="Subtle Reference"/>
    <w:uiPriority w:val="31"/>
    <w:qFormat/>
    <w:rsid w:val="00381D15"/>
    <w:rPr>
      <w:smallCaps/>
      <w:color w:val="5A5A5A"/>
    </w:rPr>
  </w:style>
  <w:style w:type="numbering" w:customStyle="1" w:styleId="8">
    <w:name w:val="Нет списка8"/>
    <w:next w:val="a2"/>
    <w:uiPriority w:val="99"/>
    <w:semiHidden/>
    <w:unhideWhenUsed/>
    <w:rsid w:val="00381D15"/>
  </w:style>
  <w:style w:type="paragraph" w:styleId="afc">
    <w:name w:val="Body Text First Indent"/>
    <w:basedOn w:val="ac"/>
    <w:link w:val="afd"/>
    <w:uiPriority w:val="99"/>
    <w:semiHidden/>
    <w:unhideWhenUsed/>
    <w:rsid w:val="00381D15"/>
    <w:pPr>
      <w:spacing w:after="0"/>
      <w:ind w:firstLine="360"/>
    </w:pPr>
    <w:rPr>
      <w:rFonts w:ascii="Times New Roman" w:eastAsia="Calibri" w:hAnsi="Times New Roman"/>
      <w:szCs w:val="24"/>
    </w:rPr>
  </w:style>
  <w:style w:type="character" w:customStyle="1" w:styleId="afd">
    <w:name w:val="Красная строка Знак"/>
    <w:basedOn w:val="ad"/>
    <w:link w:val="afc"/>
    <w:uiPriority w:val="99"/>
    <w:semiHidden/>
    <w:rsid w:val="00381D15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D1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81D15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81D15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1D15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381D15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3">
    <w:name w:val="Balloon Text"/>
    <w:basedOn w:val="a"/>
    <w:link w:val="a4"/>
    <w:uiPriority w:val="99"/>
    <w:unhideWhenUsed/>
    <w:rsid w:val="00381D1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81D15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381D1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81D1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381D1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381D15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81D1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9">
    <w:name w:val="No Spacing"/>
    <w:uiPriority w:val="1"/>
    <w:qFormat/>
    <w:rsid w:val="00381D1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381D1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381D15"/>
  </w:style>
  <w:style w:type="paragraph" w:styleId="ab">
    <w:name w:val="Normal (Web)"/>
    <w:basedOn w:val="a"/>
    <w:uiPriority w:val="99"/>
    <w:rsid w:val="00381D15"/>
    <w:pPr>
      <w:spacing w:before="33" w:after="33"/>
    </w:pPr>
    <w:rPr>
      <w:rFonts w:ascii="Arial" w:eastAsia="Arial Unicode MS" w:hAnsi="Arial" w:cs="Arial"/>
      <w:color w:val="332E2D"/>
      <w:spacing w:val="2"/>
    </w:rPr>
  </w:style>
  <w:style w:type="paragraph" w:styleId="ac">
    <w:name w:val="Body Text"/>
    <w:basedOn w:val="a"/>
    <w:link w:val="ad"/>
    <w:rsid w:val="00381D15"/>
    <w:pPr>
      <w:spacing w:after="120"/>
    </w:pPr>
    <w:rPr>
      <w:rFonts w:ascii="Arial" w:eastAsia="Times New Roman" w:hAnsi="Arial"/>
      <w:szCs w:val="20"/>
    </w:rPr>
  </w:style>
  <w:style w:type="character" w:customStyle="1" w:styleId="ad">
    <w:name w:val="Основной текст Знак"/>
    <w:basedOn w:val="a0"/>
    <w:link w:val="ac"/>
    <w:rsid w:val="00381D15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381D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1"/>
    <w:rsid w:val="00381D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381D15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381D1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381D15"/>
    <w:rPr>
      <w:rFonts w:ascii="Arial" w:hAnsi="Arial" w:cs="Arial" w:hint="default"/>
      <w:sz w:val="24"/>
      <w:szCs w:val="24"/>
    </w:rPr>
  </w:style>
  <w:style w:type="character" w:customStyle="1" w:styleId="WW8Num1z1">
    <w:name w:val="WW8Num1z1"/>
    <w:rsid w:val="00381D15"/>
    <w:rPr>
      <w:rFonts w:ascii="Arial" w:hAnsi="Arial" w:cs="Arial" w:hint="default"/>
      <w:sz w:val="24"/>
    </w:rPr>
  </w:style>
  <w:style w:type="character" w:customStyle="1" w:styleId="WW8Num2z0">
    <w:name w:val="WW8Num2z0"/>
    <w:rsid w:val="00381D15"/>
  </w:style>
  <w:style w:type="character" w:customStyle="1" w:styleId="WW8Num2z1">
    <w:name w:val="WW8Num2z1"/>
    <w:rsid w:val="00381D15"/>
  </w:style>
  <w:style w:type="character" w:customStyle="1" w:styleId="WW8Num2z2">
    <w:name w:val="WW8Num2z2"/>
    <w:rsid w:val="00381D15"/>
  </w:style>
  <w:style w:type="character" w:customStyle="1" w:styleId="WW8Num2z3">
    <w:name w:val="WW8Num2z3"/>
    <w:rsid w:val="00381D15"/>
  </w:style>
  <w:style w:type="character" w:customStyle="1" w:styleId="WW8Num2z4">
    <w:name w:val="WW8Num2z4"/>
    <w:rsid w:val="00381D15"/>
  </w:style>
  <w:style w:type="character" w:customStyle="1" w:styleId="WW8Num2z5">
    <w:name w:val="WW8Num2z5"/>
    <w:rsid w:val="00381D15"/>
  </w:style>
  <w:style w:type="character" w:customStyle="1" w:styleId="WW8Num2z6">
    <w:name w:val="WW8Num2z6"/>
    <w:rsid w:val="00381D15"/>
  </w:style>
  <w:style w:type="character" w:customStyle="1" w:styleId="WW8Num2z7">
    <w:name w:val="WW8Num2z7"/>
    <w:rsid w:val="00381D15"/>
  </w:style>
  <w:style w:type="character" w:customStyle="1" w:styleId="WW8Num2z8">
    <w:name w:val="WW8Num2z8"/>
    <w:rsid w:val="00381D15"/>
  </w:style>
  <w:style w:type="character" w:customStyle="1" w:styleId="WW8Num3z0">
    <w:name w:val="WW8Num3z0"/>
    <w:rsid w:val="00381D15"/>
    <w:rPr>
      <w:rFonts w:hint="default"/>
    </w:rPr>
  </w:style>
  <w:style w:type="character" w:customStyle="1" w:styleId="WW8Num4z0">
    <w:name w:val="WW8Num4z0"/>
    <w:rsid w:val="00381D15"/>
    <w:rPr>
      <w:rFonts w:hint="default"/>
      <w:sz w:val="24"/>
    </w:rPr>
  </w:style>
  <w:style w:type="character" w:customStyle="1" w:styleId="WW8Num4z1">
    <w:name w:val="WW8Num4z1"/>
    <w:rsid w:val="00381D15"/>
  </w:style>
  <w:style w:type="character" w:customStyle="1" w:styleId="WW8Num4z2">
    <w:name w:val="WW8Num4z2"/>
    <w:rsid w:val="00381D15"/>
  </w:style>
  <w:style w:type="character" w:customStyle="1" w:styleId="WW8Num4z3">
    <w:name w:val="WW8Num4z3"/>
    <w:rsid w:val="00381D15"/>
  </w:style>
  <w:style w:type="character" w:customStyle="1" w:styleId="WW8Num4z4">
    <w:name w:val="WW8Num4z4"/>
    <w:rsid w:val="00381D15"/>
  </w:style>
  <w:style w:type="character" w:customStyle="1" w:styleId="WW8Num4z5">
    <w:name w:val="WW8Num4z5"/>
    <w:rsid w:val="00381D15"/>
  </w:style>
  <w:style w:type="character" w:customStyle="1" w:styleId="WW8Num4z6">
    <w:name w:val="WW8Num4z6"/>
    <w:rsid w:val="00381D15"/>
  </w:style>
  <w:style w:type="character" w:customStyle="1" w:styleId="WW8Num4z7">
    <w:name w:val="WW8Num4z7"/>
    <w:rsid w:val="00381D15"/>
  </w:style>
  <w:style w:type="character" w:customStyle="1" w:styleId="WW8Num4z8">
    <w:name w:val="WW8Num4z8"/>
    <w:rsid w:val="00381D15"/>
  </w:style>
  <w:style w:type="character" w:customStyle="1" w:styleId="WW8Num5z0">
    <w:name w:val="WW8Num5z0"/>
    <w:rsid w:val="00381D15"/>
    <w:rPr>
      <w:rFonts w:ascii="Arial" w:hAnsi="Arial" w:cs="Arial" w:hint="default"/>
      <w:sz w:val="24"/>
      <w:szCs w:val="24"/>
    </w:rPr>
  </w:style>
  <w:style w:type="character" w:customStyle="1" w:styleId="WW8Num6z0">
    <w:name w:val="WW8Num6z0"/>
    <w:rsid w:val="00381D15"/>
    <w:rPr>
      <w:rFonts w:hint="default"/>
    </w:rPr>
  </w:style>
  <w:style w:type="character" w:customStyle="1" w:styleId="6">
    <w:name w:val="Основной шрифт абзаца6"/>
    <w:rsid w:val="00381D15"/>
  </w:style>
  <w:style w:type="character" w:customStyle="1" w:styleId="WW8Num1z2">
    <w:name w:val="WW8Num1z2"/>
    <w:rsid w:val="00381D15"/>
  </w:style>
  <w:style w:type="character" w:customStyle="1" w:styleId="WW8Num1z3">
    <w:name w:val="WW8Num1z3"/>
    <w:rsid w:val="00381D15"/>
  </w:style>
  <w:style w:type="character" w:customStyle="1" w:styleId="WW8Num1z4">
    <w:name w:val="WW8Num1z4"/>
    <w:rsid w:val="00381D15"/>
  </w:style>
  <w:style w:type="character" w:customStyle="1" w:styleId="WW8Num1z5">
    <w:name w:val="WW8Num1z5"/>
    <w:rsid w:val="00381D15"/>
  </w:style>
  <w:style w:type="character" w:customStyle="1" w:styleId="WW8Num1z6">
    <w:name w:val="WW8Num1z6"/>
    <w:rsid w:val="00381D15"/>
  </w:style>
  <w:style w:type="character" w:customStyle="1" w:styleId="WW8Num1z7">
    <w:name w:val="WW8Num1z7"/>
    <w:rsid w:val="00381D15"/>
  </w:style>
  <w:style w:type="character" w:customStyle="1" w:styleId="WW8Num1z8">
    <w:name w:val="WW8Num1z8"/>
    <w:rsid w:val="00381D15"/>
  </w:style>
  <w:style w:type="character" w:customStyle="1" w:styleId="5">
    <w:name w:val="Основной шрифт абзаца5"/>
    <w:rsid w:val="00381D15"/>
  </w:style>
  <w:style w:type="character" w:customStyle="1" w:styleId="4">
    <w:name w:val="Основной шрифт абзаца4"/>
    <w:rsid w:val="00381D15"/>
  </w:style>
  <w:style w:type="character" w:customStyle="1" w:styleId="3">
    <w:name w:val="Основной шрифт абзаца3"/>
    <w:rsid w:val="00381D15"/>
  </w:style>
  <w:style w:type="character" w:customStyle="1" w:styleId="22">
    <w:name w:val="Основной шрифт абзаца2"/>
    <w:rsid w:val="00381D15"/>
  </w:style>
  <w:style w:type="character" w:customStyle="1" w:styleId="WW8Num5z1">
    <w:name w:val="WW8Num5z1"/>
    <w:rsid w:val="00381D15"/>
  </w:style>
  <w:style w:type="character" w:customStyle="1" w:styleId="WW8Num5z2">
    <w:name w:val="WW8Num5z2"/>
    <w:rsid w:val="00381D15"/>
  </w:style>
  <w:style w:type="character" w:customStyle="1" w:styleId="WW8Num5z3">
    <w:name w:val="WW8Num5z3"/>
    <w:rsid w:val="00381D15"/>
  </w:style>
  <w:style w:type="character" w:customStyle="1" w:styleId="WW8Num5z4">
    <w:name w:val="WW8Num5z4"/>
    <w:rsid w:val="00381D15"/>
  </w:style>
  <w:style w:type="character" w:customStyle="1" w:styleId="WW8Num5z5">
    <w:name w:val="WW8Num5z5"/>
    <w:rsid w:val="00381D15"/>
  </w:style>
  <w:style w:type="character" w:customStyle="1" w:styleId="WW8Num5z6">
    <w:name w:val="WW8Num5z6"/>
    <w:rsid w:val="00381D15"/>
  </w:style>
  <w:style w:type="character" w:customStyle="1" w:styleId="WW8Num5z7">
    <w:name w:val="WW8Num5z7"/>
    <w:rsid w:val="00381D15"/>
  </w:style>
  <w:style w:type="character" w:customStyle="1" w:styleId="WW8Num5z8">
    <w:name w:val="WW8Num5z8"/>
    <w:rsid w:val="00381D15"/>
  </w:style>
  <w:style w:type="character" w:customStyle="1" w:styleId="WW8Num7z0">
    <w:name w:val="WW8Num7z0"/>
    <w:rsid w:val="00381D15"/>
  </w:style>
  <w:style w:type="character" w:customStyle="1" w:styleId="WW8Num7z1">
    <w:name w:val="WW8Num7z1"/>
    <w:rsid w:val="00381D15"/>
  </w:style>
  <w:style w:type="character" w:customStyle="1" w:styleId="WW8Num7z2">
    <w:name w:val="WW8Num7z2"/>
    <w:rsid w:val="00381D15"/>
  </w:style>
  <w:style w:type="character" w:customStyle="1" w:styleId="WW8Num7z3">
    <w:name w:val="WW8Num7z3"/>
    <w:rsid w:val="00381D15"/>
  </w:style>
  <w:style w:type="character" w:customStyle="1" w:styleId="WW8Num7z4">
    <w:name w:val="WW8Num7z4"/>
    <w:rsid w:val="00381D15"/>
  </w:style>
  <w:style w:type="character" w:customStyle="1" w:styleId="WW8Num7z5">
    <w:name w:val="WW8Num7z5"/>
    <w:rsid w:val="00381D15"/>
  </w:style>
  <w:style w:type="character" w:customStyle="1" w:styleId="WW8Num7z6">
    <w:name w:val="WW8Num7z6"/>
    <w:rsid w:val="00381D15"/>
  </w:style>
  <w:style w:type="character" w:customStyle="1" w:styleId="WW8Num7z7">
    <w:name w:val="WW8Num7z7"/>
    <w:rsid w:val="00381D15"/>
  </w:style>
  <w:style w:type="character" w:customStyle="1" w:styleId="WW8Num7z8">
    <w:name w:val="WW8Num7z8"/>
    <w:rsid w:val="00381D15"/>
  </w:style>
  <w:style w:type="character" w:customStyle="1" w:styleId="WW8Num8z0">
    <w:name w:val="WW8Num8z0"/>
    <w:rsid w:val="00381D15"/>
  </w:style>
  <w:style w:type="character" w:customStyle="1" w:styleId="WW8Num8z1">
    <w:name w:val="WW8Num8z1"/>
    <w:rsid w:val="00381D15"/>
  </w:style>
  <w:style w:type="character" w:customStyle="1" w:styleId="WW8Num8z2">
    <w:name w:val="WW8Num8z2"/>
    <w:rsid w:val="00381D15"/>
  </w:style>
  <w:style w:type="character" w:customStyle="1" w:styleId="WW8Num8z3">
    <w:name w:val="WW8Num8z3"/>
    <w:rsid w:val="00381D15"/>
  </w:style>
  <w:style w:type="character" w:customStyle="1" w:styleId="WW8Num8z4">
    <w:name w:val="WW8Num8z4"/>
    <w:rsid w:val="00381D15"/>
  </w:style>
  <w:style w:type="character" w:customStyle="1" w:styleId="WW8Num8z5">
    <w:name w:val="WW8Num8z5"/>
    <w:rsid w:val="00381D15"/>
  </w:style>
  <w:style w:type="character" w:customStyle="1" w:styleId="WW8Num8z6">
    <w:name w:val="WW8Num8z6"/>
    <w:rsid w:val="00381D15"/>
  </w:style>
  <w:style w:type="character" w:customStyle="1" w:styleId="WW8Num8z7">
    <w:name w:val="WW8Num8z7"/>
    <w:rsid w:val="00381D15"/>
  </w:style>
  <w:style w:type="character" w:customStyle="1" w:styleId="WW8Num8z8">
    <w:name w:val="WW8Num8z8"/>
    <w:rsid w:val="00381D15"/>
  </w:style>
  <w:style w:type="character" w:customStyle="1" w:styleId="WW8Num9z0">
    <w:name w:val="WW8Num9z0"/>
    <w:rsid w:val="00381D15"/>
  </w:style>
  <w:style w:type="character" w:customStyle="1" w:styleId="WW8Num9z1">
    <w:name w:val="WW8Num9z1"/>
    <w:rsid w:val="00381D15"/>
  </w:style>
  <w:style w:type="character" w:customStyle="1" w:styleId="WW8Num9z2">
    <w:name w:val="WW8Num9z2"/>
    <w:rsid w:val="00381D15"/>
  </w:style>
  <w:style w:type="character" w:customStyle="1" w:styleId="WW8Num9z3">
    <w:name w:val="WW8Num9z3"/>
    <w:rsid w:val="00381D15"/>
  </w:style>
  <w:style w:type="character" w:customStyle="1" w:styleId="WW8Num9z4">
    <w:name w:val="WW8Num9z4"/>
    <w:rsid w:val="00381D15"/>
  </w:style>
  <w:style w:type="character" w:customStyle="1" w:styleId="WW8Num9z5">
    <w:name w:val="WW8Num9z5"/>
    <w:rsid w:val="00381D15"/>
  </w:style>
  <w:style w:type="character" w:customStyle="1" w:styleId="WW8Num9z6">
    <w:name w:val="WW8Num9z6"/>
    <w:rsid w:val="00381D15"/>
  </w:style>
  <w:style w:type="character" w:customStyle="1" w:styleId="WW8Num9z7">
    <w:name w:val="WW8Num9z7"/>
    <w:rsid w:val="00381D15"/>
  </w:style>
  <w:style w:type="character" w:customStyle="1" w:styleId="WW8Num9z8">
    <w:name w:val="WW8Num9z8"/>
    <w:rsid w:val="00381D15"/>
  </w:style>
  <w:style w:type="character" w:customStyle="1" w:styleId="WW8Num10z0">
    <w:name w:val="WW8Num10z0"/>
    <w:rsid w:val="00381D15"/>
  </w:style>
  <w:style w:type="character" w:customStyle="1" w:styleId="WW8Num10z1">
    <w:name w:val="WW8Num10z1"/>
    <w:rsid w:val="00381D15"/>
  </w:style>
  <w:style w:type="character" w:customStyle="1" w:styleId="WW8Num10z2">
    <w:name w:val="WW8Num10z2"/>
    <w:rsid w:val="00381D15"/>
  </w:style>
  <w:style w:type="character" w:customStyle="1" w:styleId="WW8Num10z3">
    <w:name w:val="WW8Num10z3"/>
    <w:rsid w:val="00381D15"/>
  </w:style>
  <w:style w:type="character" w:customStyle="1" w:styleId="WW8Num10z4">
    <w:name w:val="WW8Num10z4"/>
    <w:rsid w:val="00381D15"/>
  </w:style>
  <w:style w:type="character" w:customStyle="1" w:styleId="WW8Num10z5">
    <w:name w:val="WW8Num10z5"/>
    <w:rsid w:val="00381D15"/>
  </w:style>
  <w:style w:type="character" w:customStyle="1" w:styleId="WW8Num10z6">
    <w:name w:val="WW8Num10z6"/>
    <w:rsid w:val="00381D15"/>
  </w:style>
  <w:style w:type="character" w:customStyle="1" w:styleId="WW8Num10z7">
    <w:name w:val="WW8Num10z7"/>
    <w:rsid w:val="00381D15"/>
  </w:style>
  <w:style w:type="character" w:customStyle="1" w:styleId="WW8Num10z8">
    <w:name w:val="WW8Num10z8"/>
    <w:rsid w:val="00381D15"/>
  </w:style>
  <w:style w:type="character" w:customStyle="1" w:styleId="WW8Num11z0">
    <w:name w:val="WW8Num11z0"/>
    <w:rsid w:val="00381D15"/>
  </w:style>
  <w:style w:type="character" w:customStyle="1" w:styleId="WW8Num11z2">
    <w:name w:val="WW8Num11z2"/>
    <w:rsid w:val="00381D15"/>
  </w:style>
  <w:style w:type="character" w:customStyle="1" w:styleId="WW8Num11z3">
    <w:name w:val="WW8Num11z3"/>
    <w:rsid w:val="00381D15"/>
  </w:style>
  <w:style w:type="character" w:customStyle="1" w:styleId="WW8Num11z4">
    <w:name w:val="WW8Num11z4"/>
    <w:rsid w:val="00381D15"/>
  </w:style>
  <w:style w:type="character" w:customStyle="1" w:styleId="WW8Num11z5">
    <w:name w:val="WW8Num11z5"/>
    <w:rsid w:val="00381D15"/>
  </w:style>
  <w:style w:type="character" w:customStyle="1" w:styleId="WW8Num11z6">
    <w:name w:val="WW8Num11z6"/>
    <w:rsid w:val="00381D15"/>
  </w:style>
  <w:style w:type="character" w:customStyle="1" w:styleId="WW8Num11z7">
    <w:name w:val="WW8Num11z7"/>
    <w:rsid w:val="00381D15"/>
  </w:style>
  <w:style w:type="character" w:customStyle="1" w:styleId="WW8Num11z8">
    <w:name w:val="WW8Num11z8"/>
    <w:rsid w:val="00381D15"/>
  </w:style>
  <w:style w:type="character" w:customStyle="1" w:styleId="WW8Num12z0">
    <w:name w:val="WW8Num12z0"/>
    <w:rsid w:val="00381D15"/>
  </w:style>
  <w:style w:type="character" w:customStyle="1" w:styleId="WW8Num12z1">
    <w:name w:val="WW8Num12z1"/>
    <w:rsid w:val="00381D15"/>
  </w:style>
  <w:style w:type="character" w:customStyle="1" w:styleId="WW8Num12z2">
    <w:name w:val="WW8Num12z2"/>
    <w:rsid w:val="00381D15"/>
  </w:style>
  <w:style w:type="character" w:customStyle="1" w:styleId="WW8Num12z3">
    <w:name w:val="WW8Num12z3"/>
    <w:rsid w:val="00381D15"/>
  </w:style>
  <w:style w:type="character" w:customStyle="1" w:styleId="WW8Num12z4">
    <w:name w:val="WW8Num12z4"/>
    <w:rsid w:val="00381D15"/>
  </w:style>
  <w:style w:type="character" w:customStyle="1" w:styleId="WW8Num12z5">
    <w:name w:val="WW8Num12z5"/>
    <w:rsid w:val="00381D15"/>
  </w:style>
  <w:style w:type="character" w:customStyle="1" w:styleId="WW8Num12z6">
    <w:name w:val="WW8Num12z6"/>
    <w:rsid w:val="00381D15"/>
  </w:style>
  <w:style w:type="character" w:customStyle="1" w:styleId="WW8Num12z7">
    <w:name w:val="WW8Num12z7"/>
    <w:rsid w:val="00381D15"/>
  </w:style>
  <w:style w:type="character" w:customStyle="1" w:styleId="WW8Num12z8">
    <w:name w:val="WW8Num12z8"/>
    <w:rsid w:val="00381D15"/>
  </w:style>
  <w:style w:type="character" w:customStyle="1" w:styleId="WW8Num13z0">
    <w:name w:val="WW8Num13z0"/>
    <w:rsid w:val="00381D15"/>
  </w:style>
  <w:style w:type="character" w:customStyle="1" w:styleId="WW8Num13z2">
    <w:name w:val="WW8Num13z2"/>
    <w:rsid w:val="00381D15"/>
  </w:style>
  <w:style w:type="character" w:customStyle="1" w:styleId="WW8Num13z3">
    <w:name w:val="WW8Num13z3"/>
    <w:rsid w:val="00381D15"/>
  </w:style>
  <w:style w:type="character" w:customStyle="1" w:styleId="WW8Num13z4">
    <w:name w:val="WW8Num13z4"/>
    <w:rsid w:val="00381D15"/>
  </w:style>
  <w:style w:type="character" w:customStyle="1" w:styleId="WW8Num13z5">
    <w:name w:val="WW8Num13z5"/>
    <w:rsid w:val="00381D15"/>
  </w:style>
  <w:style w:type="character" w:customStyle="1" w:styleId="WW8Num13z6">
    <w:name w:val="WW8Num13z6"/>
    <w:rsid w:val="00381D15"/>
  </w:style>
  <w:style w:type="character" w:customStyle="1" w:styleId="WW8Num13z7">
    <w:name w:val="WW8Num13z7"/>
    <w:rsid w:val="00381D15"/>
  </w:style>
  <w:style w:type="character" w:customStyle="1" w:styleId="WW8Num13z8">
    <w:name w:val="WW8Num13z8"/>
    <w:rsid w:val="00381D15"/>
  </w:style>
  <w:style w:type="character" w:customStyle="1" w:styleId="WW8Num14z0">
    <w:name w:val="WW8Num14z0"/>
    <w:rsid w:val="00381D15"/>
  </w:style>
  <w:style w:type="character" w:customStyle="1" w:styleId="WW8Num14z2">
    <w:name w:val="WW8Num14z2"/>
    <w:rsid w:val="00381D15"/>
  </w:style>
  <w:style w:type="character" w:customStyle="1" w:styleId="WW8Num14z3">
    <w:name w:val="WW8Num14z3"/>
    <w:rsid w:val="00381D15"/>
  </w:style>
  <w:style w:type="character" w:customStyle="1" w:styleId="WW8Num14z4">
    <w:name w:val="WW8Num14z4"/>
    <w:rsid w:val="00381D15"/>
  </w:style>
  <w:style w:type="character" w:customStyle="1" w:styleId="WW8Num14z5">
    <w:name w:val="WW8Num14z5"/>
    <w:rsid w:val="00381D15"/>
  </w:style>
  <w:style w:type="character" w:customStyle="1" w:styleId="WW8Num14z6">
    <w:name w:val="WW8Num14z6"/>
    <w:rsid w:val="00381D15"/>
  </w:style>
  <w:style w:type="character" w:customStyle="1" w:styleId="WW8Num14z7">
    <w:name w:val="WW8Num14z7"/>
    <w:rsid w:val="00381D15"/>
  </w:style>
  <w:style w:type="character" w:customStyle="1" w:styleId="WW8Num14z8">
    <w:name w:val="WW8Num14z8"/>
    <w:rsid w:val="00381D15"/>
  </w:style>
  <w:style w:type="character" w:customStyle="1" w:styleId="WW8Num15z0">
    <w:name w:val="WW8Num15z0"/>
    <w:rsid w:val="00381D15"/>
  </w:style>
  <w:style w:type="character" w:customStyle="1" w:styleId="WW8Num15z1">
    <w:name w:val="WW8Num15z1"/>
    <w:rsid w:val="00381D15"/>
  </w:style>
  <w:style w:type="character" w:customStyle="1" w:styleId="WW8Num15z2">
    <w:name w:val="WW8Num15z2"/>
    <w:rsid w:val="00381D15"/>
  </w:style>
  <w:style w:type="character" w:customStyle="1" w:styleId="WW8Num15z3">
    <w:name w:val="WW8Num15z3"/>
    <w:rsid w:val="00381D15"/>
  </w:style>
  <w:style w:type="character" w:customStyle="1" w:styleId="WW8Num15z4">
    <w:name w:val="WW8Num15z4"/>
    <w:rsid w:val="00381D15"/>
  </w:style>
  <w:style w:type="character" w:customStyle="1" w:styleId="WW8Num15z5">
    <w:name w:val="WW8Num15z5"/>
    <w:rsid w:val="00381D15"/>
  </w:style>
  <w:style w:type="character" w:customStyle="1" w:styleId="WW8Num15z6">
    <w:name w:val="WW8Num15z6"/>
    <w:rsid w:val="00381D15"/>
  </w:style>
  <w:style w:type="character" w:customStyle="1" w:styleId="WW8Num15z7">
    <w:name w:val="WW8Num15z7"/>
    <w:rsid w:val="00381D15"/>
  </w:style>
  <w:style w:type="character" w:customStyle="1" w:styleId="WW8Num15z8">
    <w:name w:val="WW8Num15z8"/>
    <w:rsid w:val="00381D15"/>
  </w:style>
  <w:style w:type="character" w:customStyle="1" w:styleId="WW8Num16z0">
    <w:name w:val="WW8Num16z0"/>
    <w:rsid w:val="00381D15"/>
  </w:style>
  <w:style w:type="character" w:customStyle="1" w:styleId="WW8Num16z2">
    <w:name w:val="WW8Num16z2"/>
    <w:rsid w:val="00381D15"/>
  </w:style>
  <w:style w:type="character" w:customStyle="1" w:styleId="WW8Num16z3">
    <w:name w:val="WW8Num16z3"/>
    <w:rsid w:val="00381D15"/>
  </w:style>
  <w:style w:type="character" w:customStyle="1" w:styleId="WW8Num16z4">
    <w:name w:val="WW8Num16z4"/>
    <w:rsid w:val="00381D15"/>
  </w:style>
  <w:style w:type="character" w:customStyle="1" w:styleId="WW8Num16z5">
    <w:name w:val="WW8Num16z5"/>
    <w:rsid w:val="00381D15"/>
  </w:style>
  <w:style w:type="character" w:customStyle="1" w:styleId="WW8Num16z6">
    <w:name w:val="WW8Num16z6"/>
    <w:rsid w:val="00381D15"/>
  </w:style>
  <w:style w:type="character" w:customStyle="1" w:styleId="WW8Num16z7">
    <w:name w:val="WW8Num16z7"/>
    <w:rsid w:val="00381D15"/>
  </w:style>
  <w:style w:type="character" w:customStyle="1" w:styleId="WW8Num16z8">
    <w:name w:val="WW8Num16z8"/>
    <w:rsid w:val="00381D15"/>
  </w:style>
  <w:style w:type="character" w:customStyle="1" w:styleId="WW8Num17z0">
    <w:name w:val="WW8Num17z0"/>
    <w:rsid w:val="00381D15"/>
  </w:style>
  <w:style w:type="character" w:customStyle="1" w:styleId="WW8Num17z1">
    <w:name w:val="WW8Num17z1"/>
    <w:rsid w:val="00381D15"/>
  </w:style>
  <w:style w:type="character" w:customStyle="1" w:styleId="WW8Num17z2">
    <w:name w:val="WW8Num17z2"/>
    <w:rsid w:val="00381D15"/>
  </w:style>
  <w:style w:type="character" w:customStyle="1" w:styleId="WW8Num17z3">
    <w:name w:val="WW8Num17z3"/>
    <w:rsid w:val="00381D15"/>
  </w:style>
  <w:style w:type="character" w:customStyle="1" w:styleId="WW8Num17z4">
    <w:name w:val="WW8Num17z4"/>
    <w:rsid w:val="00381D15"/>
  </w:style>
  <w:style w:type="character" w:customStyle="1" w:styleId="WW8Num17z5">
    <w:name w:val="WW8Num17z5"/>
    <w:rsid w:val="00381D15"/>
  </w:style>
  <w:style w:type="character" w:customStyle="1" w:styleId="WW8Num17z6">
    <w:name w:val="WW8Num17z6"/>
    <w:rsid w:val="00381D15"/>
  </w:style>
  <w:style w:type="character" w:customStyle="1" w:styleId="WW8Num17z7">
    <w:name w:val="WW8Num17z7"/>
    <w:rsid w:val="00381D15"/>
  </w:style>
  <w:style w:type="character" w:customStyle="1" w:styleId="WW8Num17z8">
    <w:name w:val="WW8Num17z8"/>
    <w:rsid w:val="00381D15"/>
  </w:style>
  <w:style w:type="character" w:customStyle="1" w:styleId="WW8Num18z0">
    <w:name w:val="WW8Num18z0"/>
    <w:rsid w:val="00381D15"/>
  </w:style>
  <w:style w:type="character" w:customStyle="1" w:styleId="WW8Num18z1">
    <w:name w:val="WW8Num18z1"/>
    <w:rsid w:val="00381D15"/>
  </w:style>
  <w:style w:type="character" w:customStyle="1" w:styleId="WW8Num18z2">
    <w:name w:val="WW8Num18z2"/>
    <w:rsid w:val="00381D15"/>
  </w:style>
  <w:style w:type="character" w:customStyle="1" w:styleId="WW8Num18z3">
    <w:name w:val="WW8Num18z3"/>
    <w:rsid w:val="00381D15"/>
  </w:style>
  <w:style w:type="character" w:customStyle="1" w:styleId="WW8Num18z4">
    <w:name w:val="WW8Num18z4"/>
    <w:rsid w:val="00381D15"/>
  </w:style>
  <w:style w:type="character" w:customStyle="1" w:styleId="WW8Num18z5">
    <w:name w:val="WW8Num18z5"/>
    <w:rsid w:val="00381D15"/>
  </w:style>
  <w:style w:type="character" w:customStyle="1" w:styleId="WW8Num18z6">
    <w:name w:val="WW8Num18z6"/>
    <w:rsid w:val="00381D15"/>
  </w:style>
  <w:style w:type="character" w:customStyle="1" w:styleId="WW8Num18z7">
    <w:name w:val="WW8Num18z7"/>
    <w:rsid w:val="00381D15"/>
  </w:style>
  <w:style w:type="character" w:customStyle="1" w:styleId="WW8Num18z8">
    <w:name w:val="WW8Num18z8"/>
    <w:rsid w:val="00381D15"/>
  </w:style>
  <w:style w:type="character" w:customStyle="1" w:styleId="WW8Num19z0">
    <w:name w:val="WW8Num19z0"/>
    <w:rsid w:val="00381D15"/>
  </w:style>
  <w:style w:type="character" w:customStyle="1" w:styleId="WW8Num19z1">
    <w:name w:val="WW8Num19z1"/>
    <w:rsid w:val="00381D15"/>
  </w:style>
  <w:style w:type="character" w:customStyle="1" w:styleId="WW8Num19z2">
    <w:name w:val="WW8Num19z2"/>
    <w:rsid w:val="00381D15"/>
  </w:style>
  <w:style w:type="character" w:customStyle="1" w:styleId="WW8Num19z3">
    <w:name w:val="WW8Num19z3"/>
    <w:rsid w:val="00381D15"/>
  </w:style>
  <w:style w:type="character" w:customStyle="1" w:styleId="WW8Num19z4">
    <w:name w:val="WW8Num19z4"/>
    <w:rsid w:val="00381D15"/>
  </w:style>
  <w:style w:type="character" w:customStyle="1" w:styleId="WW8Num19z5">
    <w:name w:val="WW8Num19z5"/>
    <w:rsid w:val="00381D15"/>
  </w:style>
  <w:style w:type="character" w:customStyle="1" w:styleId="WW8Num19z6">
    <w:name w:val="WW8Num19z6"/>
    <w:rsid w:val="00381D15"/>
  </w:style>
  <w:style w:type="character" w:customStyle="1" w:styleId="WW8Num19z7">
    <w:name w:val="WW8Num19z7"/>
    <w:rsid w:val="00381D15"/>
  </w:style>
  <w:style w:type="character" w:customStyle="1" w:styleId="WW8Num19z8">
    <w:name w:val="WW8Num19z8"/>
    <w:rsid w:val="00381D15"/>
  </w:style>
  <w:style w:type="character" w:customStyle="1" w:styleId="WW8Num20z0">
    <w:name w:val="WW8Num20z0"/>
    <w:rsid w:val="00381D15"/>
  </w:style>
  <w:style w:type="character" w:customStyle="1" w:styleId="WW8Num20z1">
    <w:name w:val="WW8Num20z1"/>
    <w:rsid w:val="00381D15"/>
  </w:style>
  <w:style w:type="character" w:customStyle="1" w:styleId="WW8Num20z2">
    <w:name w:val="WW8Num20z2"/>
    <w:rsid w:val="00381D15"/>
  </w:style>
  <w:style w:type="character" w:customStyle="1" w:styleId="WW8Num20z3">
    <w:name w:val="WW8Num20z3"/>
    <w:rsid w:val="00381D15"/>
  </w:style>
  <w:style w:type="character" w:customStyle="1" w:styleId="WW8Num20z4">
    <w:name w:val="WW8Num20z4"/>
    <w:rsid w:val="00381D15"/>
  </w:style>
  <w:style w:type="character" w:customStyle="1" w:styleId="WW8Num20z5">
    <w:name w:val="WW8Num20z5"/>
    <w:rsid w:val="00381D15"/>
  </w:style>
  <w:style w:type="character" w:customStyle="1" w:styleId="WW8Num20z6">
    <w:name w:val="WW8Num20z6"/>
    <w:rsid w:val="00381D15"/>
  </w:style>
  <w:style w:type="character" w:customStyle="1" w:styleId="WW8Num20z7">
    <w:name w:val="WW8Num20z7"/>
    <w:rsid w:val="00381D15"/>
  </w:style>
  <w:style w:type="character" w:customStyle="1" w:styleId="WW8Num20z8">
    <w:name w:val="WW8Num20z8"/>
    <w:rsid w:val="00381D15"/>
  </w:style>
  <w:style w:type="character" w:customStyle="1" w:styleId="WW8Num21z0">
    <w:name w:val="WW8Num21z0"/>
    <w:rsid w:val="00381D15"/>
  </w:style>
  <w:style w:type="character" w:customStyle="1" w:styleId="WW8Num21z2">
    <w:name w:val="WW8Num21z2"/>
    <w:rsid w:val="00381D15"/>
  </w:style>
  <w:style w:type="character" w:customStyle="1" w:styleId="WW8Num21z3">
    <w:name w:val="WW8Num21z3"/>
    <w:rsid w:val="00381D15"/>
  </w:style>
  <w:style w:type="character" w:customStyle="1" w:styleId="WW8Num21z4">
    <w:name w:val="WW8Num21z4"/>
    <w:rsid w:val="00381D15"/>
  </w:style>
  <w:style w:type="character" w:customStyle="1" w:styleId="WW8Num21z5">
    <w:name w:val="WW8Num21z5"/>
    <w:rsid w:val="00381D15"/>
  </w:style>
  <w:style w:type="character" w:customStyle="1" w:styleId="WW8Num21z6">
    <w:name w:val="WW8Num21z6"/>
    <w:rsid w:val="00381D15"/>
  </w:style>
  <w:style w:type="character" w:customStyle="1" w:styleId="WW8Num21z7">
    <w:name w:val="WW8Num21z7"/>
    <w:rsid w:val="00381D15"/>
  </w:style>
  <w:style w:type="character" w:customStyle="1" w:styleId="WW8Num21z8">
    <w:name w:val="WW8Num21z8"/>
    <w:rsid w:val="00381D15"/>
  </w:style>
  <w:style w:type="character" w:customStyle="1" w:styleId="WW8Num22z0">
    <w:name w:val="WW8Num22z0"/>
    <w:rsid w:val="00381D15"/>
  </w:style>
  <w:style w:type="character" w:customStyle="1" w:styleId="WW8Num22z1">
    <w:name w:val="WW8Num22z1"/>
    <w:rsid w:val="00381D15"/>
  </w:style>
  <w:style w:type="character" w:customStyle="1" w:styleId="WW8Num22z2">
    <w:name w:val="WW8Num22z2"/>
    <w:rsid w:val="00381D15"/>
  </w:style>
  <w:style w:type="character" w:customStyle="1" w:styleId="WW8Num22z3">
    <w:name w:val="WW8Num22z3"/>
    <w:rsid w:val="00381D15"/>
  </w:style>
  <w:style w:type="character" w:customStyle="1" w:styleId="WW8Num22z4">
    <w:name w:val="WW8Num22z4"/>
    <w:rsid w:val="00381D15"/>
  </w:style>
  <w:style w:type="character" w:customStyle="1" w:styleId="WW8Num22z5">
    <w:name w:val="WW8Num22z5"/>
    <w:rsid w:val="00381D15"/>
  </w:style>
  <w:style w:type="character" w:customStyle="1" w:styleId="WW8Num22z6">
    <w:name w:val="WW8Num22z6"/>
    <w:rsid w:val="00381D15"/>
  </w:style>
  <w:style w:type="character" w:customStyle="1" w:styleId="WW8Num22z7">
    <w:name w:val="WW8Num22z7"/>
    <w:rsid w:val="00381D15"/>
  </w:style>
  <w:style w:type="character" w:customStyle="1" w:styleId="WW8Num22z8">
    <w:name w:val="WW8Num22z8"/>
    <w:rsid w:val="00381D15"/>
  </w:style>
  <w:style w:type="character" w:customStyle="1" w:styleId="WW8Num23z0">
    <w:name w:val="WW8Num23z0"/>
    <w:rsid w:val="00381D15"/>
  </w:style>
  <w:style w:type="character" w:customStyle="1" w:styleId="WW8Num23z2">
    <w:name w:val="WW8Num23z2"/>
    <w:rsid w:val="00381D15"/>
  </w:style>
  <w:style w:type="character" w:customStyle="1" w:styleId="WW8Num23z3">
    <w:name w:val="WW8Num23z3"/>
    <w:rsid w:val="00381D15"/>
  </w:style>
  <w:style w:type="character" w:customStyle="1" w:styleId="WW8Num23z4">
    <w:name w:val="WW8Num23z4"/>
    <w:rsid w:val="00381D15"/>
  </w:style>
  <w:style w:type="character" w:customStyle="1" w:styleId="WW8Num23z5">
    <w:name w:val="WW8Num23z5"/>
    <w:rsid w:val="00381D15"/>
  </w:style>
  <w:style w:type="character" w:customStyle="1" w:styleId="WW8Num23z6">
    <w:name w:val="WW8Num23z6"/>
    <w:rsid w:val="00381D15"/>
  </w:style>
  <w:style w:type="character" w:customStyle="1" w:styleId="WW8Num23z7">
    <w:name w:val="WW8Num23z7"/>
    <w:rsid w:val="00381D15"/>
  </w:style>
  <w:style w:type="character" w:customStyle="1" w:styleId="WW8Num23z8">
    <w:name w:val="WW8Num23z8"/>
    <w:rsid w:val="00381D15"/>
  </w:style>
  <w:style w:type="character" w:customStyle="1" w:styleId="WW8Num24z0">
    <w:name w:val="WW8Num24z0"/>
    <w:rsid w:val="00381D15"/>
  </w:style>
  <w:style w:type="character" w:customStyle="1" w:styleId="WW8Num24z1">
    <w:name w:val="WW8Num24z1"/>
    <w:rsid w:val="00381D15"/>
  </w:style>
  <w:style w:type="character" w:customStyle="1" w:styleId="WW8Num24z2">
    <w:name w:val="WW8Num24z2"/>
    <w:rsid w:val="00381D15"/>
  </w:style>
  <w:style w:type="character" w:customStyle="1" w:styleId="WW8Num24z3">
    <w:name w:val="WW8Num24z3"/>
    <w:rsid w:val="00381D15"/>
  </w:style>
  <w:style w:type="character" w:customStyle="1" w:styleId="WW8Num24z4">
    <w:name w:val="WW8Num24z4"/>
    <w:rsid w:val="00381D15"/>
  </w:style>
  <w:style w:type="character" w:customStyle="1" w:styleId="WW8Num24z5">
    <w:name w:val="WW8Num24z5"/>
    <w:rsid w:val="00381D15"/>
  </w:style>
  <w:style w:type="character" w:customStyle="1" w:styleId="WW8Num24z6">
    <w:name w:val="WW8Num24z6"/>
    <w:rsid w:val="00381D15"/>
  </w:style>
  <w:style w:type="character" w:customStyle="1" w:styleId="WW8Num24z7">
    <w:name w:val="WW8Num24z7"/>
    <w:rsid w:val="00381D15"/>
  </w:style>
  <w:style w:type="character" w:customStyle="1" w:styleId="WW8Num24z8">
    <w:name w:val="WW8Num24z8"/>
    <w:rsid w:val="00381D15"/>
  </w:style>
  <w:style w:type="character" w:customStyle="1" w:styleId="WW8Num25z0">
    <w:name w:val="WW8Num25z0"/>
    <w:rsid w:val="00381D15"/>
  </w:style>
  <w:style w:type="character" w:customStyle="1" w:styleId="WW8Num26z0">
    <w:name w:val="WW8Num26z0"/>
    <w:rsid w:val="00381D15"/>
  </w:style>
  <w:style w:type="character" w:customStyle="1" w:styleId="WW8Num26z1">
    <w:name w:val="WW8Num26z1"/>
    <w:rsid w:val="00381D15"/>
  </w:style>
  <w:style w:type="character" w:customStyle="1" w:styleId="WW8Num26z2">
    <w:name w:val="WW8Num26z2"/>
    <w:rsid w:val="00381D15"/>
  </w:style>
  <w:style w:type="character" w:customStyle="1" w:styleId="WW8Num26z3">
    <w:name w:val="WW8Num26z3"/>
    <w:rsid w:val="00381D15"/>
  </w:style>
  <w:style w:type="character" w:customStyle="1" w:styleId="WW8Num26z4">
    <w:name w:val="WW8Num26z4"/>
    <w:rsid w:val="00381D15"/>
  </w:style>
  <w:style w:type="character" w:customStyle="1" w:styleId="WW8Num26z5">
    <w:name w:val="WW8Num26z5"/>
    <w:rsid w:val="00381D15"/>
  </w:style>
  <w:style w:type="character" w:customStyle="1" w:styleId="WW8Num26z6">
    <w:name w:val="WW8Num26z6"/>
    <w:rsid w:val="00381D15"/>
  </w:style>
  <w:style w:type="character" w:customStyle="1" w:styleId="WW8Num26z7">
    <w:name w:val="WW8Num26z7"/>
    <w:rsid w:val="00381D15"/>
  </w:style>
  <w:style w:type="character" w:customStyle="1" w:styleId="WW8Num26z8">
    <w:name w:val="WW8Num26z8"/>
    <w:rsid w:val="00381D15"/>
  </w:style>
  <w:style w:type="character" w:customStyle="1" w:styleId="12">
    <w:name w:val="Основной шрифт абзаца1"/>
    <w:rsid w:val="00381D15"/>
  </w:style>
  <w:style w:type="character" w:styleId="af">
    <w:name w:val="Hyperlink"/>
    <w:uiPriority w:val="99"/>
    <w:rsid w:val="00381D15"/>
    <w:rPr>
      <w:color w:val="0000FF"/>
      <w:u w:val="single"/>
    </w:rPr>
  </w:style>
  <w:style w:type="character" w:styleId="af0">
    <w:name w:val="FollowedHyperlink"/>
    <w:uiPriority w:val="99"/>
    <w:rsid w:val="00381D15"/>
    <w:rPr>
      <w:color w:val="800080"/>
      <w:u w:val="single"/>
    </w:rPr>
  </w:style>
  <w:style w:type="paragraph" w:customStyle="1" w:styleId="af1">
    <w:name w:val="Заголовок"/>
    <w:basedOn w:val="a"/>
    <w:next w:val="ac"/>
    <w:rsid w:val="00381D15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2">
    <w:name w:val="List"/>
    <w:basedOn w:val="ac"/>
    <w:rsid w:val="00381D15"/>
    <w:pPr>
      <w:suppressAutoHyphens/>
      <w:spacing w:after="140" w:line="288" w:lineRule="auto"/>
    </w:pPr>
    <w:rPr>
      <w:rFonts w:ascii="Times New Roman" w:hAnsi="Times New Roman" w:cs="Mangal"/>
      <w:sz w:val="20"/>
      <w:lang w:eastAsia="zh-CN"/>
    </w:rPr>
  </w:style>
  <w:style w:type="paragraph" w:styleId="af3">
    <w:name w:val="caption"/>
    <w:basedOn w:val="a"/>
    <w:qFormat/>
    <w:rsid w:val="00381D1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60">
    <w:name w:val="Указатель6"/>
    <w:basedOn w:val="a"/>
    <w:rsid w:val="00381D1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50">
    <w:name w:val="Название объекта5"/>
    <w:basedOn w:val="a"/>
    <w:rsid w:val="00381D1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51">
    <w:name w:val="Указатель5"/>
    <w:basedOn w:val="a"/>
    <w:rsid w:val="00381D1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40">
    <w:name w:val="Название объекта4"/>
    <w:basedOn w:val="a"/>
    <w:rsid w:val="00381D1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41">
    <w:name w:val="Указатель4"/>
    <w:basedOn w:val="a"/>
    <w:rsid w:val="00381D1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30">
    <w:name w:val="Название объекта3"/>
    <w:basedOn w:val="a"/>
    <w:rsid w:val="00381D1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31">
    <w:name w:val="Указатель3"/>
    <w:basedOn w:val="a"/>
    <w:rsid w:val="00381D1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23">
    <w:name w:val="Название объекта2"/>
    <w:basedOn w:val="a"/>
    <w:rsid w:val="00381D1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24">
    <w:name w:val="Указатель2"/>
    <w:basedOn w:val="a"/>
    <w:rsid w:val="00381D1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13">
    <w:name w:val="Название объекта1"/>
    <w:basedOn w:val="a"/>
    <w:rsid w:val="00381D1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14">
    <w:name w:val="Указатель1"/>
    <w:basedOn w:val="a"/>
    <w:rsid w:val="00381D1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styleId="af4">
    <w:name w:val="Body Text Indent"/>
    <w:basedOn w:val="a"/>
    <w:link w:val="af5"/>
    <w:rsid w:val="00381D15"/>
    <w:pPr>
      <w:suppressAutoHyphens/>
      <w:jc w:val="center"/>
    </w:pPr>
    <w:rPr>
      <w:rFonts w:eastAsia="Times New Roman"/>
      <w:position w:val="-27"/>
      <w:sz w:val="28"/>
      <w:szCs w:val="20"/>
      <w:lang w:eastAsia="zh-CN"/>
    </w:rPr>
  </w:style>
  <w:style w:type="character" w:customStyle="1" w:styleId="af5">
    <w:name w:val="Основной текст с отступом Знак"/>
    <w:basedOn w:val="a0"/>
    <w:link w:val="af4"/>
    <w:rsid w:val="00381D15"/>
    <w:rPr>
      <w:rFonts w:ascii="Times New Roman" w:eastAsia="Times New Roman" w:hAnsi="Times New Roman" w:cs="Times New Roman"/>
      <w:position w:val="-27"/>
      <w:sz w:val="28"/>
      <w:szCs w:val="20"/>
      <w:lang w:eastAsia="zh-CN"/>
    </w:rPr>
  </w:style>
  <w:style w:type="paragraph" w:customStyle="1" w:styleId="210">
    <w:name w:val="Основной текст 21"/>
    <w:basedOn w:val="a"/>
    <w:rsid w:val="00381D15"/>
    <w:pPr>
      <w:suppressAutoHyphens/>
      <w:spacing w:after="120" w:line="480" w:lineRule="auto"/>
    </w:pPr>
    <w:rPr>
      <w:rFonts w:eastAsia="Times New Roman"/>
      <w:sz w:val="20"/>
      <w:szCs w:val="20"/>
      <w:lang w:eastAsia="zh-CN"/>
    </w:rPr>
  </w:style>
  <w:style w:type="paragraph" w:customStyle="1" w:styleId="xl22">
    <w:name w:val="xl22"/>
    <w:basedOn w:val="a"/>
    <w:rsid w:val="00381D15"/>
    <w:pP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23">
    <w:name w:val="xl23"/>
    <w:basedOn w:val="a"/>
    <w:rsid w:val="00381D15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4">
    <w:name w:val="xl24"/>
    <w:basedOn w:val="a"/>
    <w:rsid w:val="00381D15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5">
    <w:name w:val="xl25"/>
    <w:basedOn w:val="a"/>
    <w:rsid w:val="00381D15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6">
    <w:name w:val="xl26"/>
    <w:basedOn w:val="a"/>
    <w:rsid w:val="00381D15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7">
    <w:name w:val="xl27"/>
    <w:basedOn w:val="a"/>
    <w:rsid w:val="00381D15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28">
    <w:name w:val="xl28"/>
    <w:basedOn w:val="a"/>
    <w:rsid w:val="00381D15"/>
    <w:pP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9">
    <w:name w:val="xl29"/>
    <w:basedOn w:val="a"/>
    <w:rsid w:val="00381D15"/>
    <w:pP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30">
    <w:name w:val="xl30"/>
    <w:basedOn w:val="a"/>
    <w:rsid w:val="00381D15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31">
    <w:name w:val="xl31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2">
    <w:name w:val="xl32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3">
    <w:name w:val="xl33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4">
    <w:name w:val="xl34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5">
    <w:name w:val="xl35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36">
    <w:name w:val="xl36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7">
    <w:name w:val="xl37"/>
    <w:basedOn w:val="a"/>
    <w:rsid w:val="00381D1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38">
    <w:name w:val="xl38"/>
    <w:basedOn w:val="a"/>
    <w:rsid w:val="00381D1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9">
    <w:name w:val="xl39"/>
    <w:basedOn w:val="a"/>
    <w:rsid w:val="00381D1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0">
    <w:name w:val="xl40"/>
    <w:basedOn w:val="a"/>
    <w:rsid w:val="00381D1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1">
    <w:name w:val="xl41"/>
    <w:basedOn w:val="a"/>
    <w:rsid w:val="00381D1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2">
    <w:name w:val="xl42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3">
    <w:name w:val="xl43"/>
    <w:basedOn w:val="a"/>
    <w:rsid w:val="00381D1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4">
    <w:name w:val="xl44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5">
    <w:name w:val="xl45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6">
    <w:name w:val="xl46"/>
    <w:basedOn w:val="a"/>
    <w:rsid w:val="00381D15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7">
    <w:name w:val="xl47"/>
    <w:basedOn w:val="a"/>
    <w:rsid w:val="00381D1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8">
    <w:name w:val="xl48"/>
    <w:basedOn w:val="a"/>
    <w:rsid w:val="00381D1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9">
    <w:name w:val="xl49"/>
    <w:basedOn w:val="a"/>
    <w:rsid w:val="00381D1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0">
    <w:name w:val="xl50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1">
    <w:name w:val="xl51"/>
    <w:basedOn w:val="a"/>
    <w:rsid w:val="00381D1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2">
    <w:name w:val="xl52"/>
    <w:basedOn w:val="a"/>
    <w:rsid w:val="00381D15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3">
    <w:name w:val="xl53"/>
    <w:basedOn w:val="a"/>
    <w:rsid w:val="00381D15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4">
    <w:name w:val="xl54"/>
    <w:basedOn w:val="a"/>
    <w:rsid w:val="00381D15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5">
    <w:name w:val="xl55"/>
    <w:basedOn w:val="a"/>
    <w:rsid w:val="00381D15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6">
    <w:name w:val="xl56"/>
    <w:basedOn w:val="a"/>
    <w:rsid w:val="00381D15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7">
    <w:name w:val="xl57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8">
    <w:name w:val="xl58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9">
    <w:name w:val="xl59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0">
    <w:name w:val="xl60"/>
    <w:basedOn w:val="a"/>
    <w:rsid w:val="00381D1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1">
    <w:name w:val="xl61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2">
    <w:name w:val="xl62"/>
    <w:basedOn w:val="a"/>
    <w:rsid w:val="00381D15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63">
    <w:name w:val="xl63"/>
    <w:basedOn w:val="a"/>
    <w:rsid w:val="00381D15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4">
    <w:name w:val="xl64"/>
    <w:basedOn w:val="a"/>
    <w:rsid w:val="00381D15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5">
    <w:name w:val="xl65"/>
    <w:basedOn w:val="a"/>
    <w:rsid w:val="00381D15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6">
    <w:name w:val="xl66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7">
    <w:name w:val="xl67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ConsNormal">
    <w:name w:val="ConsNormal"/>
    <w:uiPriority w:val="99"/>
    <w:rsid w:val="00381D1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381D15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xl68">
    <w:name w:val="xl68"/>
    <w:basedOn w:val="a"/>
    <w:rsid w:val="00381D15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9">
    <w:name w:val="xl69"/>
    <w:basedOn w:val="a"/>
    <w:rsid w:val="00381D15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70">
    <w:name w:val="xl70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1">
    <w:name w:val="xl71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2">
    <w:name w:val="xl72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3">
    <w:name w:val="xl73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4">
    <w:name w:val="xl74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5">
    <w:name w:val="xl75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6">
    <w:name w:val="xl76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7">
    <w:name w:val="xl77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8">
    <w:name w:val="xl78"/>
    <w:basedOn w:val="a"/>
    <w:rsid w:val="00381D15"/>
    <w:pPr>
      <w:shd w:val="clear" w:color="auto" w:fill="FFFFFF"/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79">
    <w:name w:val="xl79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80">
    <w:name w:val="xl80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81">
    <w:name w:val="xl81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2">
    <w:name w:val="xl82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3">
    <w:name w:val="xl83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84">
    <w:name w:val="xl84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lang w:eastAsia="zh-CN"/>
    </w:rPr>
  </w:style>
  <w:style w:type="paragraph" w:customStyle="1" w:styleId="xl85">
    <w:name w:val="xl85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lang w:eastAsia="zh-CN"/>
    </w:rPr>
  </w:style>
  <w:style w:type="paragraph" w:customStyle="1" w:styleId="xl86">
    <w:name w:val="xl86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7">
    <w:name w:val="xl87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8">
    <w:name w:val="xl88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b/>
      <w:bCs/>
      <w:lang w:eastAsia="zh-CN"/>
    </w:rPr>
  </w:style>
  <w:style w:type="paragraph" w:customStyle="1" w:styleId="xl89">
    <w:name w:val="xl89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0">
    <w:name w:val="xl90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1">
    <w:name w:val="xl91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2">
    <w:name w:val="xl92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3">
    <w:name w:val="xl93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4">
    <w:name w:val="xl94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b/>
      <w:bCs/>
      <w:lang w:eastAsia="zh-CN"/>
    </w:rPr>
  </w:style>
  <w:style w:type="paragraph" w:customStyle="1" w:styleId="xl95">
    <w:name w:val="xl95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6">
    <w:name w:val="xl96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b/>
      <w:bCs/>
      <w:lang w:eastAsia="zh-CN"/>
    </w:rPr>
  </w:style>
  <w:style w:type="paragraph" w:customStyle="1" w:styleId="xl98">
    <w:name w:val="xl98"/>
    <w:basedOn w:val="a"/>
    <w:rsid w:val="00381D1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99">
    <w:name w:val="xl99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1">
    <w:name w:val="xl101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2">
    <w:name w:val="xl102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3">
    <w:name w:val="xl103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4">
    <w:name w:val="xl104"/>
    <w:basedOn w:val="a"/>
    <w:rsid w:val="00381D1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5">
    <w:name w:val="xl105"/>
    <w:basedOn w:val="a"/>
    <w:rsid w:val="00381D1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6">
    <w:name w:val="xl106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7">
    <w:name w:val="xl107"/>
    <w:basedOn w:val="a"/>
    <w:rsid w:val="00381D1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8">
    <w:name w:val="xl108"/>
    <w:basedOn w:val="a"/>
    <w:rsid w:val="00381D15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9">
    <w:name w:val="xl109"/>
    <w:basedOn w:val="a"/>
    <w:rsid w:val="00381D15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0">
    <w:name w:val="xl110"/>
    <w:basedOn w:val="a"/>
    <w:rsid w:val="00381D1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11">
    <w:name w:val="xl111"/>
    <w:basedOn w:val="a"/>
    <w:rsid w:val="00381D1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2">
    <w:name w:val="xl112"/>
    <w:basedOn w:val="a"/>
    <w:rsid w:val="00381D15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3">
    <w:name w:val="xl113"/>
    <w:basedOn w:val="a"/>
    <w:rsid w:val="00381D15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4">
    <w:name w:val="xl114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5">
    <w:name w:val="xl115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6">
    <w:name w:val="xl116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7">
    <w:name w:val="xl117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8">
    <w:name w:val="xl118"/>
    <w:basedOn w:val="a"/>
    <w:rsid w:val="00381D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9">
    <w:name w:val="xl119"/>
    <w:basedOn w:val="a"/>
    <w:rsid w:val="00381D15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120">
    <w:name w:val="xl120"/>
    <w:basedOn w:val="a"/>
    <w:rsid w:val="00381D15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1">
    <w:name w:val="xl121"/>
    <w:basedOn w:val="a"/>
    <w:rsid w:val="00381D15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2">
    <w:name w:val="xl122"/>
    <w:basedOn w:val="a"/>
    <w:rsid w:val="00381D15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3">
    <w:name w:val="xl123"/>
    <w:basedOn w:val="a"/>
    <w:rsid w:val="00381D15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4">
    <w:name w:val="xl124"/>
    <w:basedOn w:val="a"/>
    <w:rsid w:val="00381D15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5">
    <w:name w:val="xl125"/>
    <w:basedOn w:val="a"/>
    <w:rsid w:val="00381D15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6">
    <w:name w:val="xl126"/>
    <w:basedOn w:val="a"/>
    <w:rsid w:val="00381D15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7">
    <w:name w:val="xl127"/>
    <w:basedOn w:val="a"/>
    <w:rsid w:val="00381D15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8">
    <w:name w:val="xl128"/>
    <w:basedOn w:val="a"/>
    <w:rsid w:val="00381D15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font5">
    <w:name w:val="font5"/>
    <w:basedOn w:val="a"/>
    <w:rsid w:val="00381D15"/>
    <w:pPr>
      <w:suppressAutoHyphens/>
      <w:spacing w:before="280" w:after="280"/>
    </w:pPr>
    <w:rPr>
      <w:rFonts w:eastAsia="Times New Roman"/>
      <w:color w:val="000000"/>
      <w:sz w:val="20"/>
      <w:szCs w:val="20"/>
      <w:lang w:eastAsia="zh-CN"/>
    </w:rPr>
  </w:style>
  <w:style w:type="paragraph" w:customStyle="1" w:styleId="font6">
    <w:name w:val="font6"/>
    <w:basedOn w:val="a"/>
    <w:rsid w:val="00381D15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7">
    <w:name w:val="font7"/>
    <w:basedOn w:val="a"/>
    <w:rsid w:val="00381D15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8">
    <w:name w:val="font8"/>
    <w:basedOn w:val="a"/>
    <w:rsid w:val="00381D15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9">
    <w:name w:val="font9"/>
    <w:basedOn w:val="a"/>
    <w:rsid w:val="00381D15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0">
    <w:name w:val="font10"/>
    <w:basedOn w:val="a"/>
    <w:rsid w:val="00381D15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1">
    <w:name w:val="font11"/>
    <w:basedOn w:val="a"/>
    <w:rsid w:val="00381D15"/>
    <w:pPr>
      <w:suppressAutoHyphens/>
      <w:spacing w:before="280" w:after="280"/>
    </w:pPr>
    <w:rPr>
      <w:rFonts w:ascii="Calibri" w:eastAsia="Times New Roman" w:hAnsi="Calibri" w:cs="Calibri"/>
      <w:color w:val="000000"/>
      <w:sz w:val="20"/>
      <w:szCs w:val="20"/>
      <w:lang w:eastAsia="zh-CN"/>
    </w:rPr>
  </w:style>
  <w:style w:type="paragraph" w:customStyle="1" w:styleId="xl129">
    <w:name w:val="xl129"/>
    <w:basedOn w:val="a"/>
    <w:rsid w:val="00381D15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0">
    <w:name w:val="xl130"/>
    <w:basedOn w:val="a"/>
    <w:rsid w:val="00381D15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1">
    <w:name w:val="xl131"/>
    <w:basedOn w:val="a"/>
    <w:rsid w:val="00381D15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2">
    <w:name w:val="xl132"/>
    <w:basedOn w:val="a"/>
    <w:rsid w:val="00381D15"/>
    <w:pP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3">
    <w:name w:val="xl133"/>
    <w:basedOn w:val="a"/>
    <w:rsid w:val="00381D15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34">
    <w:name w:val="xl134"/>
    <w:basedOn w:val="a"/>
    <w:rsid w:val="00381D15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5">
    <w:name w:val="xl135"/>
    <w:basedOn w:val="a"/>
    <w:rsid w:val="00381D15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af6">
    <w:name w:val="Содержимое таблицы"/>
    <w:basedOn w:val="a"/>
    <w:rsid w:val="00381D15"/>
    <w:pPr>
      <w:suppressLineNumbers/>
      <w:suppressAutoHyphens/>
    </w:pPr>
    <w:rPr>
      <w:rFonts w:eastAsia="Times New Roman"/>
      <w:sz w:val="20"/>
      <w:szCs w:val="20"/>
      <w:lang w:eastAsia="zh-CN"/>
    </w:rPr>
  </w:style>
  <w:style w:type="paragraph" w:customStyle="1" w:styleId="af7">
    <w:name w:val="Заголовок таблицы"/>
    <w:basedOn w:val="af6"/>
    <w:rsid w:val="00381D15"/>
    <w:pPr>
      <w:jc w:val="center"/>
    </w:pPr>
    <w:rPr>
      <w:b/>
      <w:bCs/>
    </w:rPr>
  </w:style>
  <w:style w:type="paragraph" w:customStyle="1" w:styleId="15">
    <w:name w:val="Стиль1"/>
    <w:basedOn w:val="a"/>
    <w:next w:val="a"/>
    <w:rsid w:val="00381D15"/>
    <w:pPr>
      <w:suppressAutoHyphens/>
      <w:ind w:firstLine="709"/>
      <w:jc w:val="both"/>
    </w:pPr>
    <w:rPr>
      <w:rFonts w:ascii="Arial" w:eastAsia="Times New Roman" w:hAnsi="Arial" w:cs="Arial"/>
      <w:lang w:eastAsia="zh-CN"/>
    </w:rPr>
  </w:style>
  <w:style w:type="paragraph" w:customStyle="1" w:styleId="font12">
    <w:name w:val="font12"/>
    <w:basedOn w:val="a"/>
    <w:rsid w:val="00381D15"/>
    <w:pPr>
      <w:spacing w:before="280" w:after="280"/>
    </w:pPr>
    <w:rPr>
      <w:rFonts w:eastAsia="Times New Roman"/>
      <w:color w:val="000000"/>
      <w:lang w:eastAsia="zh-CN"/>
    </w:rPr>
  </w:style>
  <w:style w:type="numbering" w:customStyle="1" w:styleId="16">
    <w:name w:val="Нет списка1"/>
    <w:next w:val="a2"/>
    <w:uiPriority w:val="99"/>
    <w:semiHidden/>
    <w:unhideWhenUsed/>
    <w:rsid w:val="00381D15"/>
  </w:style>
  <w:style w:type="numbering" w:customStyle="1" w:styleId="25">
    <w:name w:val="Нет списка2"/>
    <w:next w:val="a2"/>
    <w:uiPriority w:val="99"/>
    <w:semiHidden/>
    <w:unhideWhenUsed/>
    <w:rsid w:val="00381D15"/>
  </w:style>
  <w:style w:type="paragraph" w:customStyle="1" w:styleId="xl136">
    <w:name w:val="xl136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37">
    <w:name w:val="xl137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8">
    <w:name w:val="xl138"/>
    <w:basedOn w:val="a"/>
    <w:rsid w:val="00381D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9">
    <w:name w:val="xl139"/>
    <w:basedOn w:val="a"/>
    <w:rsid w:val="00381D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0">
    <w:name w:val="xl140"/>
    <w:basedOn w:val="a"/>
    <w:rsid w:val="00381D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1">
    <w:name w:val="xl141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numbering" w:customStyle="1" w:styleId="32">
    <w:name w:val="Нет списка3"/>
    <w:next w:val="a2"/>
    <w:uiPriority w:val="99"/>
    <w:semiHidden/>
    <w:unhideWhenUsed/>
    <w:rsid w:val="00381D15"/>
  </w:style>
  <w:style w:type="numbering" w:customStyle="1" w:styleId="42">
    <w:name w:val="Нет списка4"/>
    <w:next w:val="a2"/>
    <w:uiPriority w:val="99"/>
    <w:semiHidden/>
    <w:unhideWhenUsed/>
    <w:rsid w:val="00381D15"/>
  </w:style>
  <w:style w:type="numbering" w:customStyle="1" w:styleId="52">
    <w:name w:val="Нет списка5"/>
    <w:next w:val="a2"/>
    <w:uiPriority w:val="99"/>
    <w:semiHidden/>
    <w:unhideWhenUsed/>
    <w:rsid w:val="00381D15"/>
  </w:style>
  <w:style w:type="paragraph" w:customStyle="1" w:styleId="xl142">
    <w:name w:val="xl142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43">
    <w:name w:val="xl143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4">
    <w:name w:val="xl144"/>
    <w:basedOn w:val="a"/>
    <w:rsid w:val="00381D1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46">
    <w:name w:val="xl146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7">
    <w:name w:val="xl147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8">
    <w:name w:val="xl148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49">
    <w:name w:val="xl149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50">
    <w:name w:val="xl150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51">
    <w:name w:val="xl151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52">
    <w:name w:val="xl152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53">
    <w:name w:val="xl153"/>
    <w:basedOn w:val="a"/>
    <w:rsid w:val="00381D1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4">
    <w:name w:val="xl154"/>
    <w:basedOn w:val="a"/>
    <w:rsid w:val="00381D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5">
    <w:name w:val="xl155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56">
    <w:name w:val="xl156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60">
    <w:name w:val="xl160"/>
    <w:basedOn w:val="a"/>
    <w:rsid w:val="00381D1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161">
    <w:name w:val="xl161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67">
    <w:name w:val="xl167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68">
    <w:name w:val="xl168"/>
    <w:basedOn w:val="a"/>
    <w:rsid w:val="00381D15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169">
    <w:name w:val="xl169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70">
    <w:name w:val="xl170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1">
    <w:name w:val="xl171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2">
    <w:name w:val="xl172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3">
    <w:name w:val="xl173"/>
    <w:basedOn w:val="a"/>
    <w:rsid w:val="00381D1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4">
    <w:name w:val="xl174"/>
    <w:basedOn w:val="a"/>
    <w:rsid w:val="00381D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5">
    <w:name w:val="xl175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76">
    <w:name w:val="xl176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7">
    <w:name w:val="xl177"/>
    <w:basedOn w:val="a"/>
    <w:rsid w:val="00381D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8">
    <w:name w:val="xl178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9">
    <w:name w:val="xl179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0">
    <w:name w:val="xl180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182">
    <w:name w:val="xl182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3">
    <w:name w:val="xl183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84">
    <w:name w:val="xl184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85">
    <w:name w:val="xl185"/>
    <w:basedOn w:val="a"/>
    <w:rsid w:val="00381D1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186">
    <w:name w:val="xl186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381D1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9">
    <w:name w:val="xl189"/>
    <w:basedOn w:val="a"/>
    <w:rsid w:val="00381D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0">
    <w:name w:val="xl190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numbering" w:customStyle="1" w:styleId="61">
    <w:name w:val="Нет списка6"/>
    <w:next w:val="a2"/>
    <w:uiPriority w:val="99"/>
    <w:semiHidden/>
    <w:unhideWhenUsed/>
    <w:rsid w:val="00381D15"/>
  </w:style>
  <w:style w:type="paragraph" w:customStyle="1" w:styleId="xl191">
    <w:name w:val="xl191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numbering" w:customStyle="1" w:styleId="7">
    <w:name w:val="Нет списка7"/>
    <w:next w:val="a2"/>
    <w:uiPriority w:val="99"/>
    <w:semiHidden/>
    <w:unhideWhenUsed/>
    <w:rsid w:val="00381D15"/>
  </w:style>
  <w:style w:type="paragraph" w:customStyle="1" w:styleId="xl192">
    <w:name w:val="xl192"/>
    <w:basedOn w:val="a"/>
    <w:rsid w:val="00381D15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93">
    <w:name w:val="xl193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4">
    <w:name w:val="xl194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5">
    <w:name w:val="xl195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96">
    <w:name w:val="xl196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97">
    <w:name w:val="xl197"/>
    <w:basedOn w:val="a"/>
    <w:rsid w:val="00381D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8">
    <w:name w:val="xl198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9">
    <w:name w:val="xl199"/>
    <w:basedOn w:val="a"/>
    <w:rsid w:val="00381D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200">
    <w:name w:val="xl200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201">
    <w:name w:val="xl201"/>
    <w:basedOn w:val="a"/>
    <w:rsid w:val="00381D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styleId="af8">
    <w:name w:val="Strong"/>
    <w:uiPriority w:val="22"/>
    <w:qFormat/>
    <w:rsid w:val="00381D15"/>
    <w:rPr>
      <w:b/>
      <w:bCs/>
    </w:rPr>
  </w:style>
  <w:style w:type="character" w:styleId="af9">
    <w:name w:val="Intense Emphasis"/>
    <w:uiPriority w:val="21"/>
    <w:qFormat/>
    <w:rsid w:val="00381D15"/>
    <w:rPr>
      <w:i/>
      <w:iCs/>
      <w:color w:val="5B9BD5"/>
    </w:rPr>
  </w:style>
  <w:style w:type="character" w:styleId="afa">
    <w:name w:val="Subtle Emphasis"/>
    <w:uiPriority w:val="19"/>
    <w:qFormat/>
    <w:rsid w:val="00381D15"/>
    <w:rPr>
      <w:i/>
      <w:iCs/>
      <w:color w:val="404040"/>
    </w:rPr>
  </w:style>
  <w:style w:type="character" w:styleId="afb">
    <w:name w:val="Subtle Reference"/>
    <w:uiPriority w:val="31"/>
    <w:qFormat/>
    <w:rsid w:val="00381D15"/>
    <w:rPr>
      <w:smallCaps/>
      <w:color w:val="5A5A5A"/>
    </w:rPr>
  </w:style>
  <w:style w:type="numbering" w:customStyle="1" w:styleId="8">
    <w:name w:val="Нет списка8"/>
    <w:next w:val="a2"/>
    <w:uiPriority w:val="99"/>
    <w:semiHidden/>
    <w:unhideWhenUsed/>
    <w:rsid w:val="00381D15"/>
  </w:style>
  <w:style w:type="paragraph" w:styleId="afc">
    <w:name w:val="Body Text First Indent"/>
    <w:basedOn w:val="ac"/>
    <w:link w:val="afd"/>
    <w:uiPriority w:val="99"/>
    <w:semiHidden/>
    <w:unhideWhenUsed/>
    <w:rsid w:val="00381D15"/>
    <w:pPr>
      <w:spacing w:after="0"/>
      <w:ind w:firstLine="360"/>
    </w:pPr>
    <w:rPr>
      <w:rFonts w:ascii="Times New Roman" w:eastAsia="Calibri" w:hAnsi="Times New Roman"/>
      <w:szCs w:val="24"/>
    </w:rPr>
  </w:style>
  <w:style w:type="character" w:customStyle="1" w:styleId="afd">
    <w:name w:val="Красная строка Знак"/>
    <w:basedOn w:val="ad"/>
    <w:link w:val="afc"/>
    <w:uiPriority w:val="99"/>
    <w:semiHidden/>
    <w:rsid w:val="00381D15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53</Pages>
  <Words>8154</Words>
  <Characters>46484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Ирина Витальевна</dc:creator>
  <cp:lastModifiedBy>Морозова Ирина Витальевна</cp:lastModifiedBy>
  <cp:revision>1</cp:revision>
  <dcterms:created xsi:type="dcterms:W3CDTF">2026-03-18T10:46:00Z</dcterms:created>
  <dcterms:modified xsi:type="dcterms:W3CDTF">2026-03-18T10:49:00Z</dcterms:modified>
</cp:coreProperties>
</file>